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body>
    <w:p w:rsidRPr="0066295A" w:rsidR="00626B37" w:rsidP="000D31F7" w:rsidRDefault="00626B37" w14:paraId="689A3976" w14:textId="76F2FC86">
      <w:pPr>
        <w:suppressAutoHyphens w:val="0"/>
        <w:autoSpaceDE w:val="0"/>
        <w:autoSpaceDN w:val="0"/>
        <w:adjustRightInd w:val="0"/>
        <w:rPr>
          <w:rFonts w:eastAsia="Calibri"/>
          <w:b/>
          <w:color w:val="000000" w:themeColor="text1"/>
          <w:lang w:eastAsia="en-US"/>
        </w:rPr>
      </w:pPr>
      <w:r w:rsidRPr="0066295A">
        <w:rPr>
          <w:rFonts w:eastAsia="Calibri"/>
          <w:b/>
          <w:color w:val="000000" w:themeColor="text1"/>
          <w:lang w:eastAsia="en-US"/>
        </w:rPr>
        <w:t>LISA 1 –</w:t>
      </w:r>
      <w:r w:rsidRPr="0066295A" w:rsidR="00F46502">
        <w:rPr>
          <w:rFonts w:eastAsia="Calibri"/>
          <w:b/>
          <w:color w:val="000000" w:themeColor="text1"/>
          <w:lang w:eastAsia="en-US"/>
        </w:rPr>
        <w:t xml:space="preserve"> </w:t>
      </w:r>
      <w:r w:rsidRPr="0066295A">
        <w:rPr>
          <w:rFonts w:eastAsia="Calibri"/>
          <w:b/>
          <w:color w:val="000000" w:themeColor="text1"/>
          <w:lang w:eastAsia="en-US"/>
        </w:rPr>
        <w:t>TEHNILINE KIRJELDUS</w:t>
      </w:r>
    </w:p>
    <w:p w:rsidRPr="0066295A" w:rsidR="00626B37" w:rsidP="00B55819" w:rsidRDefault="00626B37" w14:paraId="67542DCE" w14:textId="77777777">
      <w:pPr>
        <w:suppressAutoHyphens w:val="0"/>
        <w:autoSpaceDE w:val="0"/>
        <w:autoSpaceDN w:val="0"/>
        <w:adjustRightInd w:val="0"/>
        <w:jc w:val="both"/>
        <w:rPr>
          <w:rFonts w:eastAsia="Calibri"/>
          <w:bCs/>
          <w:color w:val="000000" w:themeColor="text1"/>
          <w:lang w:eastAsia="en-US"/>
        </w:rPr>
      </w:pPr>
    </w:p>
    <w:p w:rsidRPr="0066295A" w:rsidR="00035204" w:rsidP="00B55819" w:rsidRDefault="00035204" w14:paraId="71BE8D41" w14:textId="77777777">
      <w:pPr>
        <w:jc w:val="both"/>
        <w:rPr>
          <w:color w:val="000000" w:themeColor="text1"/>
        </w:rPr>
      </w:pPr>
    </w:p>
    <w:p w:rsidRPr="0066295A" w:rsidR="00035204" w:rsidP="00B55819" w:rsidRDefault="00035204" w14:paraId="363DD8FF" w14:textId="17F5C573">
      <w:pPr>
        <w:jc w:val="both"/>
        <w:rPr>
          <w:color w:val="000000" w:themeColor="text1"/>
        </w:rPr>
      </w:pPr>
      <w:r w:rsidRPr="0066295A">
        <w:rPr>
          <w:color w:val="000000" w:themeColor="text1"/>
        </w:rPr>
        <w:t>Töö: Projekteerida ja ehitada  RMK Kullenga taimlasse (</w:t>
      </w:r>
      <w:r w:rsidRPr="0066295A" w:rsidR="004807C2">
        <w:rPr>
          <w:color w:val="000000" w:themeColor="text1"/>
        </w:rPr>
        <w:t>Lääne-Viru maakond, Tapa vald, Porkuni küla, P</w:t>
      </w:r>
      <w:r w:rsidRPr="0066295A" w:rsidR="007A4D81">
        <w:rPr>
          <w:color w:val="000000" w:themeColor="text1"/>
        </w:rPr>
        <w:t>orkuni metskond 65</w:t>
      </w:r>
      <w:r w:rsidRPr="0066295A" w:rsidR="004807C2">
        <w:rPr>
          <w:color w:val="000000" w:themeColor="text1"/>
        </w:rPr>
        <w:t xml:space="preserve">, </w:t>
      </w:r>
      <w:r w:rsidRPr="0066295A">
        <w:rPr>
          <w:color w:val="000000" w:themeColor="text1"/>
        </w:rPr>
        <w:t xml:space="preserve">katastriüksus </w:t>
      </w:r>
      <w:r w:rsidRPr="0066295A">
        <w:rPr>
          <w:color w:val="000000" w:themeColor="text1"/>
          <w:shd w:val="clear" w:color="auto" w:fill="FFFFFF"/>
        </w:rPr>
        <w:t>78701:00</w:t>
      </w:r>
      <w:r w:rsidRPr="0066295A" w:rsidR="007A4D81">
        <w:rPr>
          <w:color w:val="000000" w:themeColor="text1"/>
          <w:shd w:val="clear" w:color="auto" w:fill="FFFFFF"/>
        </w:rPr>
        <w:t>4:0640</w:t>
      </w:r>
      <w:r w:rsidRPr="0066295A">
        <w:rPr>
          <w:color w:val="000000" w:themeColor="text1"/>
        </w:rPr>
        <w:t xml:space="preserve">) üks kasvuhoone </w:t>
      </w:r>
      <w:r w:rsidRPr="0066295A" w:rsidR="005C6C0E">
        <w:rPr>
          <w:color w:val="000000" w:themeColor="text1"/>
        </w:rPr>
        <w:t xml:space="preserve">minimaalsete </w:t>
      </w:r>
      <w:r w:rsidRPr="0066295A">
        <w:rPr>
          <w:color w:val="000000" w:themeColor="text1"/>
        </w:rPr>
        <w:t>mõõtmetega 25</w:t>
      </w:r>
      <w:r w:rsidRPr="0066295A" w:rsidR="00B55819">
        <w:rPr>
          <w:color w:val="000000" w:themeColor="text1"/>
        </w:rPr>
        <w:t xml:space="preserve"> x </w:t>
      </w:r>
      <w:r w:rsidRPr="0066295A">
        <w:rPr>
          <w:color w:val="000000" w:themeColor="text1"/>
        </w:rPr>
        <w:t>5</w:t>
      </w:r>
      <w:r w:rsidRPr="0066295A" w:rsidR="002F11AC">
        <w:rPr>
          <w:color w:val="000000" w:themeColor="text1"/>
        </w:rPr>
        <w:t>3</w:t>
      </w:r>
      <w:r w:rsidRPr="0066295A">
        <w:rPr>
          <w:color w:val="000000" w:themeColor="text1"/>
        </w:rPr>
        <w:t xml:space="preserve"> meetrit koos teenindamiseks vajalike välisvõrkudega vastavalt </w:t>
      </w:r>
      <w:r w:rsidRPr="0066295A" w:rsidR="000400E1">
        <w:rPr>
          <w:color w:val="000000" w:themeColor="text1"/>
        </w:rPr>
        <w:t>tehnilisele kirjeldusele</w:t>
      </w:r>
      <w:r w:rsidRPr="0066295A">
        <w:rPr>
          <w:color w:val="000000" w:themeColor="text1"/>
        </w:rPr>
        <w:t xml:space="preserve"> ja eskiisjoonisele.  </w:t>
      </w:r>
    </w:p>
    <w:p w:rsidRPr="0066295A" w:rsidR="00B55819" w:rsidP="00B55819" w:rsidRDefault="00B55819" w14:paraId="51C1A4EC" w14:textId="77777777">
      <w:pPr>
        <w:jc w:val="both"/>
        <w:rPr>
          <w:color w:val="000000" w:themeColor="text1"/>
        </w:rPr>
      </w:pPr>
    </w:p>
    <w:p w:rsidRPr="0066295A" w:rsidR="00035204" w:rsidP="00B55819" w:rsidRDefault="00035204" w14:paraId="671661BE" w14:textId="010902EB">
      <w:pPr>
        <w:jc w:val="both"/>
        <w:rPr>
          <w:color w:val="000000" w:themeColor="text1"/>
        </w:rPr>
      </w:pPr>
      <w:r w:rsidRPr="0066295A">
        <w:rPr>
          <w:color w:val="000000" w:themeColor="text1"/>
        </w:rPr>
        <w:t>Töö mahtu kuulub:</w:t>
      </w:r>
    </w:p>
    <w:p w:rsidRPr="0066295A" w:rsidR="00035204" w:rsidP="00B55819" w:rsidRDefault="00035204" w14:paraId="60B0A2F8" w14:textId="77777777">
      <w:pPr>
        <w:numPr>
          <w:ilvl w:val="0"/>
          <w:numId w:val="46"/>
        </w:numPr>
        <w:tabs>
          <w:tab w:val="clear" w:pos="720"/>
          <w:tab w:val="num" w:pos="567"/>
        </w:tabs>
        <w:suppressAutoHyphens w:val="0"/>
        <w:ind w:left="567" w:hanging="567"/>
        <w:jc w:val="both"/>
        <w:rPr>
          <w:color w:val="000000" w:themeColor="text1"/>
        </w:rPr>
      </w:pPr>
      <w:r w:rsidRPr="0066295A">
        <w:rPr>
          <w:color w:val="000000" w:themeColor="text1"/>
        </w:rPr>
        <w:t>Olemasoleva kasvuhoone lammutamise ja uue kasvuhoone ehitamise projekti koostamine.</w:t>
      </w:r>
    </w:p>
    <w:p w:rsidRPr="0066295A" w:rsidR="00035204" w:rsidP="00B55819" w:rsidRDefault="00035204" w14:paraId="7368E1FA" w14:textId="14B35BED">
      <w:pPr>
        <w:numPr>
          <w:ilvl w:val="0"/>
          <w:numId w:val="46"/>
        </w:numPr>
        <w:tabs>
          <w:tab w:val="clear" w:pos="720"/>
          <w:tab w:val="num" w:pos="567"/>
        </w:tabs>
        <w:suppressAutoHyphens w:val="0"/>
        <w:ind w:left="567" w:hanging="567"/>
        <w:jc w:val="both"/>
        <w:rPr>
          <w:color w:val="000000" w:themeColor="text1"/>
        </w:rPr>
      </w:pPr>
      <w:r w:rsidRPr="0066295A">
        <w:rPr>
          <w:color w:val="000000" w:themeColor="text1"/>
        </w:rPr>
        <w:t>Kõigi vajalike</w:t>
      </w:r>
      <w:r w:rsidRPr="0066295A">
        <w:rPr>
          <w:rStyle w:val="Kommentaariviide"/>
          <w:color w:val="000000" w:themeColor="text1"/>
          <w:sz w:val="24"/>
          <w:szCs w:val="24"/>
        </w:rPr>
        <w:t xml:space="preserve"> </w:t>
      </w:r>
      <w:r w:rsidRPr="0066295A">
        <w:rPr>
          <w:color w:val="000000" w:themeColor="text1"/>
        </w:rPr>
        <w:t>lubade, kooskõlastuste hankimine</w:t>
      </w:r>
      <w:r w:rsidRPr="0066295A" w:rsidR="00084D3B">
        <w:rPr>
          <w:color w:val="000000" w:themeColor="text1"/>
        </w:rPr>
        <w:t>,</w:t>
      </w:r>
      <w:r w:rsidRPr="0066295A" w:rsidR="00BB7C4F">
        <w:rPr>
          <w:color w:val="000000" w:themeColor="text1"/>
        </w:rPr>
        <w:t xml:space="preserve"> sh.</w:t>
      </w:r>
      <w:r w:rsidRPr="0066295A" w:rsidR="00084D3B">
        <w:rPr>
          <w:color w:val="000000" w:themeColor="text1"/>
        </w:rPr>
        <w:t xml:space="preserve"> </w:t>
      </w:r>
      <w:proofErr w:type="spellStart"/>
      <w:r w:rsidRPr="0066295A" w:rsidR="00084D3B">
        <w:rPr>
          <w:color w:val="000000" w:themeColor="text1"/>
        </w:rPr>
        <w:t>geoaluse</w:t>
      </w:r>
      <w:proofErr w:type="spellEnd"/>
      <w:r w:rsidRPr="0066295A" w:rsidR="00084D3B">
        <w:rPr>
          <w:color w:val="000000" w:themeColor="text1"/>
        </w:rPr>
        <w:t xml:space="preserve"> </w:t>
      </w:r>
      <w:r w:rsidRPr="0066295A" w:rsidR="00D637AD">
        <w:rPr>
          <w:color w:val="000000" w:themeColor="text1"/>
        </w:rPr>
        <w:t>koostamine</w:t>
      </w:r>
    </w:p>
    <w:p w:rsidRPr="0066295A" w:rsidR="00035204" w:rsidP="00B55819" w:rsidRDefault="00035204" w14:paraId="19B22484" w14:textId="25785857">
      <w:pPr>
        <w:numPr>
          <w:ilvl w:val="0"/>
          <w:numId w:val="46"/>
        </w:numPr>
        <w:tabs>
          <w:tab w:val="clear" w:pos="720"/>
          <w:tab w:val="num" w:pos="567"/>
        </w:tabs>
        <w:suppressAutoHyphens w:val="0"/>
        <w:ind w:left="567" w:hanging="567"/>
        <w:jc w:val="both"/>
        <w:rPr>
          <w:color w:val="000000" w:themeColor="text1"/>
        </w:rPr>
      </w:pPr>
      <w:r w:rsidRPr="0066295A">
        <w:rPr>
          <w:color w:val="000000" w:themeColor="text1"/>
        </w:rPr>
        <w:t xml:space="preserve">Olemasoleva kasvuhoone lammutus (ehitusregistri kood </w:t>
      </w:r>
      <w:r w:rsidRPr="0066295A" w:rsidR="009F22EE">
        <w:rPr>
          <w:color w:val="000000" w:themeColor="text1"/>
          <w:shd w:val="clear" w:color="auto" w:fill="FFFFFF"/>
        </w:rPr>
        <w:t>120311491</w:t>
      </w:r>
      <w:r w:rsidRPr="0066295A">
        <w:rPr>
          <w:color w:val="000000" w:themeColor="text1"/>
        </w:rPr>
        <w:t>)</w:t>
      </w:r>
      <w:r w:rsidRPr="0066295A" w:rsidR="00325863">
        <w:rPr>
          <w:color w:val="000000" w:themeColor="text1"/>
        </w:rPr>
        <w:t xml:space="preserve"> ja jäätmete utiliseerimine koos kasvuhoones oleva</w:t>
      </w:r>
      <w:r w:rsidRPr="0066295A" w:rsidR="00FD06B2">
        <w:rPr>
          <w:color w:val="000000" w:themeColor="text1"/>
        </w:rPr>
        <w:t xml:space="preserve"> turba</w:t>
      </w:r>
      <w:r w:rsidRPr="0066295A" w:rsidR="001D6325">
        <w:rPr>
          <w:color w:val="000000" w:themeColor="text1"/>
        </w:rPr>
        <w:t>ga.</w:t>
      </w:r>
      <w:r w:rsidRPr="0066295A" w:rsidR="00BB7C4F">
        <w:rPr>
          <w:color w:val="000000" w:themeColor="text1"/>
        </w:rPr>
        <w:t xml:space="preserve"> </w:t>
      </w:r>
    </w:p>
    <w:p w:rsidRPr="0066295A" w:rsidR="00035204" w:rsidP="00B55819" w:rsidRDefault="00035204" w14:paraId="622F969F" w14:textId="77777777">
      <w:pPr>
        <w:numPr>
          <w:ilvl w:val="0"/>
          <w:numId w:val="46"/>
        </w:numPr>
        <w:tabs>
          <w:tab w:val="clear" w:pos="720"/>
          <w:tab w:val="num" w:pos="567"/>
        </w:tabs>
        <w:suppressAutoHyphens w:val="0"/>
        <w:ind w:left="567" w:hanging="567"/>
        <w:jc w:val="both"/>
        <w:rPr>
          <w:color w:val="000000" w:themeColor="text1"/>
        </w:rPr>
      </w:pPr>
      <w:r w:rsidRPr="0066295A">
        <w:rPr>
          <w:color w:val="000000" w:themeColor="text1"/>
        </w:rPr>
        <w:t xml:space="preserve">Kasvuhoone ehitus koos teenindamiseks vajalike välisvõrkudega. Välisvõrgud siduda olemasolevatega. Kasvuhoonete tehnoloogia ja tehnoloogilised seadmed projekteerida analoogselt olemasolevatega. </w:t>
      </w:r>
    </w:p>
    <w:p w:rsidRPr="0066295A" w:rsidR="00035204" w:rsidP="00B55819" w:rsidRDefault="00035204" w14:paraId="56B23437" w14:textId="77777777">
      <w:pPr>
        <w:jc w:val="both"/>
        <w:rPr>
          <w:color w:val="000000" w:themeColor="text1"/>
        </w:rPr>
      </w:pPr>
    </w:p>
    <w:p w:rsidRPr="0066295A" w:rsidR="00035204" w:rsidP="00B55819" w:rsidRDefault="00035204" w14:paraId="0D8A15C0" w14:textId="61A4D0F1">
      <w:pPr>
        <w:jc w:val="both"/>
        <w:rPr>
          <w:color w:val="000000" w:themeColor="text1"/>
        </w:rPr>
      </w:pPr>
      <w:r w:rsidRPr="0066295A">
        <w:rPr>
          <w:color w:val="000000" w:themeColor="text1"/>
        </w:rPr>
        <w:t xml:space="preserve">Planeeritud ehitustööde lõpptähtaeg – </w:t>
      </w:r>
      <w:r w:rsidRPr="0066295A" w:rsidR="00210157">
        <w:rPr>
          <w:color w:val="000000" w:themeColor="text1"/>
        </w:rPr>
        <w:t>1</w:t>
      </w:r>
      <w:r w:rsidRPr="0066295A" w:rsidR="00894388">
        <w:rPr>
          <w:color w:val="000000" w:themeColor="text1"/>
        </w:rPr>
        <w:t>6</w:t>
      </w:r>
      <w:r w:rsidRPr="0066295A">
        <w:rPr>
          <w:color w:val="000000" w:themeColor="text1"/>
        </w:rPr>
        <w:t>.</w:t>
      </w:r>
      <w:r w:rsidRPr="0066295A" w:rsidR="00F4113F">
        <w:rPr>
          <w:color w:val="000000" w:themeColor="text1"/>
        </w:rPr>
        <w:t>10</w:t>
      </w:r>
      <w:r w:rsidRPr="0066295A">
        <w:rPr>
          <w:color w:val="000000" w:themeColor="text1"/>
        </w:rPr>
        <w:t>.202</w:t>
      </w:r>
      <w:r w:rsidRPr="0066295A" w:rsidR="005C6C0E">
        <w:rPr>
          <w:color w:val="000000" w:themeColor="text1"/>
        </w:rPr>
        <w:t>6</w:t>
      </w:r>
    </w:p>
    <w:p w:rsidRPr="0066295A" w:rsidR="00894388" w:rsidP="00B55819" w:rsidRDefault="00894388" w14:paraId="0D840B70" w14:textId="1E1278AF">
      <w:pPr>
        <w:jc w:val="both"/>
        <w:rPr>
          <w:color w:val="000000" w:themeColor="text1"/>
        </w:rPr>
      </w:pPr>
      <w:r w:rsidRPr="0066295A">
        <w:rPr>
          <w:color w:val="000000" w:themeColor="text1"/>
        </w:rPr>
        <w:t>Lepinguliste tööde lõpp, kasutusluba väljastatud- 3</w:t>
      </w:r>
      <w:r w:rsidRPr="0066295A" w:rsidR="00226637">
        <w:rPr>
          <w:color w:val="000000" w:themeColor="text1"/>
        </w:rPr>
        <w:t>0.11.2026</w:t>
      </w:r>
    </w:p>
    <w:p w:rsidRPr="0066295A" w:rsidR="00B55819" w:rsidP="00B55819" w:rsidRDefault="00B55819" w14:paraId="226C4A98" w14:textId="77777777">
      <w:pPr>
        <w:jc w:val="both"/>
        <w:rPr>
          <w:color w:val="000000" w:themeColor="text1"/>
        </w:rPr>
      </w:pPr>
    </w:p>
    <w:p w:rsidRPr="0066295A" w:rsidR="00B55819" w:rsidP="00B55819" w:rsidRDefault="00035204" w14:paraId="0EE0144D" w14:textId="77777777">
      <w:pPr>
        <w:pStyle w:val="Pealkiri1"/>
        <w:numPr>
          <w:ilvl w:val="0"/>
          <w:numId w:val="47"/>
        </w:numPr>
        <w:spacing w:before="0"/>
        <w:ind w:left="567" w:hanging="567"/>
        <w:rPr>
          <w:rFonts w:ascii="Times New Roman" w:hAnsi="Times New Roman" w:cs="Times New Roman"/>
          <w:b/>
          <w:bCs/>
          <w:color w:val="000000" w:themeColor="text1"/>
          <w:sz w:val="24"/>
          <w:szCs w:val="24"/>
        </w:rPr>
      </w:pPr>
      <w:r w:rsidRPr="0066295A">
        <w:rPr>
          <w:rFonts w:ascii="Times New Roman" w:hAnsi="Times New Roman" w:cs="Times New Roman"/>
          <w:b/>
          <w:bCs/>
          <w:color w:val="000000" w:themeColor="text1"/>
          <w:sz w:val="24"/>
          <w:szCs w:val="24"/>
        </w:rPr>
        <w:t>Lähteülesanne: RMK Kullenga kase katmikseemla kasvuhoone tehniline kirjeldus</w:t>
      </w:r>
      <w:bookmarkStart w:name="_Hlk122514252" w:id="0"/>
    </w:p>
    <w:p w:rsidRPr="0066295A" w:rsidR="00035204" w:rsidP="00B55819" w:rsidRDefault="00035204" w14:paraId="0D6B8CBA" w14:textId="2BFC8ADB">
      <w:pPr>
        <w:pStyle w:val="Pealkiri1"/>
        <w:numPr>
          <w:ilvl w:val="1"/>
          <w:numId w:val="48"/>
        </w:numPr>
        <w:spacing w:before="0"/>
        <w:ind w:left="567" w:hanging="567"/>
        <w:rPr>
          <w:rFonts w:ascii="Times New Roman" w:hAnsi="Times New Roman" w:cs="Times New Roman"/>
          <w:b/>
          <w:bCs/>
          <w:color w:val="000000" w:themeColor="text1"/>
          <w:sz w:val="24"/>
          <w:szCs w:val="24"/>
        </w:rPr>
      </w:pPr>
      <w:r w:rsidRPr="0066295A">
        <w:rPr>
          <w:rFonts w:ascii="Times New Roman" w:hAnsi="Times New Roman" w:cs="Times New Roman"/>
          <w:b/>
          <w:bCs/>
          <w:color w:val="000000" w:themeColor="text1"/>
          <w:sz w:val="24"/>
          <w:szCs w:val="24"/>
        </w:rPr>
        <w:t>Ehituskonstruktsioonid:</w:t>
      </w:r>
    </w:p>
    <w:p w:rsidRPr="0066295A" w:rsidR="00035204" w:rsidP="00B55819" w:rsidRDefault="00035204" w14:paraId="72026AEC" w14:textId="77777777">
      <w:pPr>
        <w:ind w:right="418"/>
        <w:jc w:val="both"/>
        <w:rPr>
          <w:color w:val="000000" w:themeColor="text1"/>
        </w:rPr>
      </w:pPr>
      <w:r w:rsidRPr="0066295A">
        <w:rPr>
          <w:color w:val="000000" w:themeColor="text1"/>
          <w:u w:val="single"/>
        </w:rPr>
        <w:t>Vundament:</w:t>
      </w:r>
      <w:r w:rsidRPr="0066295A">
        <w:rPr>
          <w:color w:val="000000" w:themeColor="text1"/>
        </w:rPr>
        <w:t xml:space="preserve"> armeeritud betoonist lintvundament vastavalt tootja arvutustele.</w:t>
      </w:r>
    </w:p>
    <w:p w:rsidRPr="0066295A" w:rsidR="00035204" w:rsidP="00B55819" w:rsidRDefault="00035204" w14:paraId="61CCD824" w14:textId="77777777">
      <w:pPr>
        <w:ind w:right="418"/>
        <w:jc w:val="both"/>
        <w:rPr>
          <w:color w:val="000000" w:themeColor="text1"/>
        </w:rPr>
      </w:pPr>
      <w:r w:rsidRPr="0066295A">
        <w:rPr>
          <w:color w:val="000000" w:themeColor="text1"/>
          <w:u w:val="single"/>
        </w:rPr>
        <w:t>Sokkel:</w:t>
      </w:r>
      <w:r w:rsidRPr="0066295A">
        <w:rPr>
          <w:color w:val="000000" w:themeColor="text1"/>
        </w:rPr>
        <w:t xml:space="preserve"> vastavalt tootja arvutustele.</w:t>
      </w:r>
    </w:p>
    <w:p w:rsidRPr="0066295A" w:rsidR="00035204" w:rsidP="00B55819" w:rsidRDefault="00035204" w14:paraId="0A8CD963" w14:textId="253963B2">
      <w:pPr>
        <w:ind w:right="418"/>
        <w:jc w:val="both"/>
        <w:rPr>
          <w:color w:val="000000" w:themeColor="text1"/>
        </w:rPr>
      </w:pPr>
      <w:r w:rsidRPr="0066295A">
        <w:rPr>
          <w:color w:val="000000" w:themeColor="text1"/>
          <w:u w:val="single"/>
        </w:rPr>
        <w:t>Põrand</w:t>
      </w:r>
      <w:r w:rsidRPr="0066295A">
        <w:rPr>
          <w:color w:val="000000" w:themeColor="text1"/>
        </w:rPr>
        <w:t xml:space="preserve">  –kasvutur</w:t>
      </w:r>
      <w:r w:rsidRPr="0066295A" w:rsidR="00EB0317">
        <w:rPr>
          <w:color w:val="000000" w:themeColor="text1"/>
        </w:rPr>
        <w:t>vas</w:t>
      </w:r>
      <w:r w:rsidRPr="0066295A">
        <w:rPr>
          <w:color w:val="000000" w:themeColor="text1"/>
        </w:rPr>
        <w:t xml:space="preserve">  </w:t>
      </w:r>
      <w:r w:rsidRPr="0066295A" w:rsidR="00CC2248">
        <w:rPr>
          <w:color w:val="000000" w:themeColor="text1"/>
        </w:rPr>
        <w:t>400 mm</w:t>
      </w:r>
      <w:r w:rsidRPr="0066295A" w:rsidR="00EB0317">
        <w:rPr>
          <w:color w:val="000000" w:themeColor="text1"/>
        </w:rPr>
        <w:t>, g</w:t>
      </w:r>
      <w:r w:rsidRPr="0066295A" w:rsidR="00591937">
        <w:rPr>
          <w:color w:val="000000" w:themeColor="text1"/>
        </w:rPr>
        <w:t>eotekstiili</w:t>
      </w:r>
      <w:r w:rsidRPr="0066295A" w:rsidR="00EB0317">
        <w:rPr>
          <w:color w:val="000000" w:themeColor="text1"/>
        </w:rPr>
        <w:t xml:space="preserve">, </w:t>
      </w:r>
      <w:r w:rsidRPr="0066295A">
        <w:rPr>
          <w:color w:val="000000" w:themeColor="text1"/>
        </w:rPr>
        <w:t xml:space="preserve">killustiku </w:t>
      </w:r>
      <w:r w:rsidRPr="0066295A" w:rsidR="008C0CC5">
        <w:rPr>
          <w:color w:val="000000" w:themeColor="text1"/>
        </w:rPr>
        <w:t>ca 100 mm</w:t>
      </w:r>
      <w:r w:rsidRPr="0066295A" w:rsidR="00D1422E">
        <w:rPr>
          <w:color w:val="000000" w:themeColor="text1"/>
        </w:rPr>
        <w:t>. Töövõtu mahtu kuulub</w:t>
      </w:r>
      <w:r w:rsidRPr="0066295A" w:rsidR="00D731D4">
        <w:rPr>
          <w:color w:val="000000" w:themeColor="text1"/>
        </w:rPr>
        <w:t xml:space="preserve"> liigse pinnase väljakaevamine</w:t>
      </w:r>
      <w:r w:rsidRPr="0066295A" w:rsidR="003462A7">
        <w:rPr>
          <w:color w:val="000000" w:themeColor="text1"/>
        </w:rPr>
        <w:t xml:space="preserve"> ca</w:t>
      </w:r>
      <w:r w:rsidRPr="0066295A" w:rsidR="00D731D4">
        <w:rPr>
          <w:color w:val="000000" w:themeColor="text1"/>
        </w:rPr>
        <w:t xml:space="preserve"> 500 mm</w:t>
      </w:r>
      <w:r w:rsidRPr="0066295A" w:rsidR="007E6204">
        <w:rPr>
          <w:color w:val="000000" w:themeColor="text1"/>
        </w:rPr>
        <w:t xml:space="preserve"> koos</w:t>
      </w:r>
      <w:r w:rsidRPr="0066295A" w:rsidR="00CB332A">
        <w:rPr>
          <w:color w:val="000000" w:themeColor="text1"/>
        </w:rPr>
        <w:t xml:space="preserve"> kändudega ja utiliseerimine</w:t>
      </w:r>
      <w:r w:rsidRPr="0066295A" w:rsidR="00D731D4">
        <w:rPr>
          <w:color w:val="000000" w:themeColor="text1"/>
        </w:rPr>
        <w:t xml:space="preserve">. </w:t>
      </w:r>
      <w:r w:rsidRPr="0066295A" w:rsidR="00995B83">
        <w:rPr>
          <w:color w:val="000000" w:themeColor="text1"/>
        </w:rPr>
        <w:t>Puude raadamise</w:t>
      </w:r>
      <w:r w:rsidRPr="0066295A" w:rsidR="00657308">
        <w:rPr>
          <w:color w:val="000000" w:themeColor="text1"/>
        </w:rPr>
        <w:t xml:space="preserve"> ka </w:t>
      </w:r>
      <w:r w:rsidRPr="0066295A" w:rsidR="008D7D79">
        <w:rPr>
          <w:color w:val="000000" w:themeColor="text1"/>
        </w:rPr>
        <w:t xml:space="preserve">põranda </w:t>
      </w:r>
      <w:r w:rsidRPr="0066295A" w:rsidR="00657308">
        <w:rPr>
          <w:color w:val="000000" w:themeColor="text1"/>
        </w:rPr>
        <w:t>t</w:t>
      </w:r>
      <w:r w:rsidRPr="0066295A" w:rsidR="00D731D4">
        <w:rPr>
          <w:color w:val="000000" w:themeColor="text1"/>
        </w:rPr>
        <w:t>agasitäite teostab tellija</w:t>
      </w:r>
      <w:r w:rsidRPr="0066295A" w:rsidR="008D7D79">
        <w:rPr>
          <w:color w:val="000000" w:themeColor="text1"/>
        </w:rPr>
        <w:t>.</w:t>
      </w:r>
    </w:p>
    <w:p w:rsidRPr="0066295A" w:rsidR="00035204" w:rsidP="00B55819" w:rsidRDefault="00035204" w14:paraId="587C6B8D" w14:textId="77777777">
      <w:pPr>
        <w:ind w:right="418"/>
        <w:jc w:val="both"/>
        <w:rPr>
          <w:color w:val="000000" w:themeColor="text1"/>
        </w:rPr>
      </w:pPr>
      <w:r w:rsidRPr="0066295A">
        <w:rPr>
          <w:color w:val="000000" w:themeColor="text1"/>
          <w:u w:val="single"/>
        </w:rPr>
        <w:t>Kandekonstruktsioon:</w:t>
      </w:r>
      <w:r w:rsidRPr="0066295A">
        <w:rPr>
          <w:color w:val="000000" w:themeColor="text1"/>
        </w:rPr>
        <w:t xml:space="preserve"> metallsõrestikkaared - kaarte samm 2,5 meetrit. Konstruktsioon keevisühendustega ja kuumtsingitud. Iga kaarevahe peab olema eraldi kilepaaniga, mis kinnitatakse kaarele topelt alumiinium kilekinnitus profiiliga. Kile fikseeritakse profiilis PVC kinnitusliistudega, kinnitusliistud peavad olema UV ja ilmastiku kindlad.</w:t>
      </w:r>
    </w:p>
    <w:p w:rsidRPr="0066295A" w:rsidR="00035204" w:rsidP="00B55819" w:rsidRDefault="00035204" w14:paraId="3836F017" w14:textId="2014CCF9">
      <w:pPr>
        <w:ind w:right="418"/>
        <w:jc w:val="both"/>
        <w:rPr>
          <w:color w:val="000000" w:themeColor="text1"/>
        </w:rPr>
      </w:pPr>
      <w:r w:rsidRPr="0066295A">
        <w:rPr>
          <w:color w:val="000000" w:themeColor="text1"/>
          <w:u w:val="single"/>
        </w:rPr>
        <w:t>Kasvuhoone mõõdud:</w:t>
      </w:r>
      <w:r w:rsidRPr="0066295A">
        <w:rPr>
          <w:color w:val="000000" w:themeColor="text1"/>
        </w:rPr>
        <w:t xml:space="preserve"> laius 25 meetrit, pikkus 5</w:t>
      </w:r>
      <w:r w:rsidRPr="0066295A" w:rsidR="00E95058">
        <w:rPr>
          <w:color w:val="000000" w:themeColor="text1"/>
        </w:rPr>
        <w:t>3</w:t>
      </w:r>
      <w:r w:rsidRPr="0066295A" w:rsidR="00B146C4">
        <w:rPr>
          <w:color w:val="000000" w:themeColor="text1"/>
        </w:rPr>
        <w:t xml:space="preserve"> </w:t>
      </w:r>
      <w:r w:rsidRPr="0066295A">
        <w:rPr>
          <w:color w:val="000000" w:themeColor="text1"/>
        </w:rPr>
        <w:t xml:space="preserve">meetrit, kõrgus </w:t>
      </w:r>
      <w:r w:rsidRPr="0066295A" w:rsidR="006070B0">
        <w:rPr>
          <w:color w:val="000000" w:themeColor="text1"/>
        </w:rPr>
        <w:t xml:space="preserve">ca 10 </w:t>
      </w:r>
      <w:r w:rsidRPr="0066295A">
        <w:rPr>
          <w:color w:val="000000" w:themeColor="text1"/>
        </w:rPr>
        <w:t>meetrit.</w:t>
      </w:r>
    </w:p>
    <w:p w:rsidRPr="0066295A" w:rsidR="00035204" w:rsidP="00B55819" w:rsidRDefault="00035204" w14:paraId="2EA58377" w14:textId="77777777">
      <w:pPr>
        <w:ind w:right="418"/>
        <w:jc w:val="both"/>
        <w:rPr>
          <w:color w:val="000000" w:themeColor="text1"/>
        </w:rPr>
      </w:pPr>
      <w:r w:rsidRPr="0066295A">
        <w:rPr>
          <w:color w:val="000000" w:themeColor="text1"/>
          <w:u w:val="single"/>
        </w:rPr>
        <w:t>Kattekile:</w:t>
      </w:r>
      <w:r w:rsidRPr="0066295A">
        <w:rPr>
          <w:color w:val="000000" w:themeColor="text1"/>
        </w:rPr>
        <w:t xml:space="preserve"> EVA 0,20 mm Anti-</w:t>
      </w:r>
      <w:proofErr w:type="spellStart"/>
      <w:r w:rsidRPr="0066295A">
        <w:rPr>
          <w:color w:val="000000" w:themeColor="text1"/>
        </w:rPr>
        <w:t>Drip</w:t>
      </w:r>
      <w:proofErr w:type="spellEnd"/>
      <w:r w:rsidRPr="0066295A">
        <w:rPr>
          <w:color w:val="000000" w:themeColor="text1"/>
        </w:rPr>
        <w:t xml:space="preserve"> katte ja UV kaitsega.</w:t>
      </w:r>
    </w:p>
    <w:p w:rsidRPr="0066295A" w:rsidR="00035204" w:rsidP="00B55819" w:rsidRDefault="00035204" w14:paraId="1EB12F4B" w14:textId="77777777">
      <w:pPr>
        <w:ind w:right="418"/>
        <w:jc w:val="both"/>
        <w:rPr>
          <w:color w:val="000000" w:themeColor="text1"/>
        </w:rPr>
      </w:pPr>
      <w:r w:rsidRPr="0066295A">
        <w:rPr>
          <w:color w:val="000000" w:themeColor="text1"/>
          <w:u w:val="single"/>
        </w:rPr>
        <w:t>Seinad:</w:t>
      </w:r>
      <w:r w:rsidRPr="0066295A">
        <w:rPr>
          <w:color w:val="000000" w:themeColor="text1"/>
        </w:rPr>
        <w:t xml:space="preserve"> peavad olema kaetud 0,18 mm kattekilega ning konstruktsioon valmistatud kuumtsingitud terasprofiilidest.</w:t>
      </w:r>
    </w:p>
    <w:p w:rsidRPr="0066295A" w:rsidR="00035204" w:rsidP="00B55819" w:rsidRDefault="00035204" w14:paraId="7D901C3E" w14:textId="703BC6D8">
      <w:pPr>
        <w:ind w:right="418"/>
        <w:jc w:val="both"/>
        <w:rPr>
          <w:color w:val="000000" w:themeColor="text1"/>
        </w:rPr>
      </w:pPr>
      <w:r w:rsidRPr="0066295A">
        <w:rPr>
          <w:color w:val="000000" w:themeColor="text1"/>
          <w:u w:val="single"/>
        </w:rPr>
        <w:t>Uksed:</w:t>
      </w:r>
      <w:r w:rsidRPr="0066295A">
        <w:rPr>
          <w:color w:val="000000" w:themeColor="text1"/>
        </w:rPr>
        <w:t xml:space="preserve"> Otstes lükanduksed mõõtudega 3,5m x 3,5m, peavad olema valmistatud alumiiniumprofiilidest ja kaetud 10 mm </w:t>
      </w:r>
      <w:proofErr w:type="spellStart"/>
      <w:r w:rsidRPr="0066295A">
        <w:rPr>
          <w:color w:val="000000" w:themeColor="text1"/>
        </w:rPr>
        <w:t>polükarbonaadiga</w:t>
      </w:r>
      <w:proofErr w:type="spellEnd"/>
      <w:r w:rsidRPr="0066295A">
        <w:rPr>
          <w:color w:val="000000" w:themeColor="text1"/>
        </w:rPr>
        <w:t xml:space="preserve">. Lisaks lükandustele paigaldada </w:t>
      </w:r>
      <w:r w:rsidRPr="0066295A" w:rsidR="00E155EF">
        <w:rPr>
          <w:color w:val="000000" w:themeColor="text1"/>
        </w:rPr>
        <w:t>käigu</w:t>
      </w:r>
      <w:r w:rsidRPr="0066295A">
        <w:rPr>
          <w:color w:val="000000" w:themeColor="text1"/>
        </w:rPr>
        <w:t>uks, mõõtudega 1,0 m x 2,1 m. Uksed lukustatavad.</w:t>
      </w:r>
    </w:p>
    <w:p w:rsidRPr="0066295A" w:rsidR="00B05748" w:rsidP="00B05748" w:rsidRDefault="00B05748" w14:paraId="720ADEDE" w14:textId="77777777">
      <w:pPr>
        <w:ind w:right="418"/>
        <w:jc w:val="both"/>
        <w:rPr>
          <w:color w:val="000000" w:themeColor="text1"/>
        </w:rPr>
      </w:pPr>
      <w:r w:rsidRPr="0066295A">
        <w:rPr>
          <w:color w:val="000000" w:themeColor="text1"/>
          <w:u w:val="single"/>
        </w:rPr>
        <w:t>Ligipääsetavus</w:t>
      </w:r>
      <w:r w:rsidRPr="0066295A">
        <w:rPr>
          <w:color w:val="000000" w:themeColor="text1"/>
        </w:rPr>
        <w:t xml:space="preserve">- lae all olevatele seadmetele peab olema tagatud ligipääs. Turba pinnasel ei saa tehnikaga ega tõstukiga liikuda. Paigaldada ülemistele pennidele käiguteed või muu stabiilne ligipääsu süsteem. Külgedel olevatele kastmisseadmete hoolduseks tarnida sobiv redel süsteem, mis liigub vajadusel relssidel vms. lahendus. </w:t>
      </w:r>
    </w:p>
    <w:p w:rsidRPr="0066295A" w:rsidR="00B05748" w:rsidP="00B55819" w:rsidRDefault="00B05748" w14:paraId="5FC589AA" w14:textId="77777777">
      <w:pPr>
        <w:ind w:right="418"/>
        <w:jc w:val="both"/>
        <w:rPr>
          <w:color w:val="000000" w:themeColor="text1"/>
        </w:rPr>
      </w:pPr>
    </w:p>
    <w:p w:rsidRPr="0066295A" w:rsidR="00035204" w:rsidP="00B55819" w:rsidRDefault="00035204" w14:paraId="1C986C50" w14:textId="6A505B5E">
      <w:pPr>
        <w:pStyle w:val="Pealkiri1"/>
        <w:numPr>
          <w:ilvl w:val="1"/>
          <w:numId w:val="48"/>
        </w:numPr>
        <w:spacing w:before="0"/>
        <w:ind w:left="567" w:hanging="567"/>
        <w:rPr>
          <w:rFonts w:ascii="Times New Roman" w:hAnsi="Times New Roman" w:cs="Times New Roman"/>
          <w:b/>
          <w:bCs/>
          <w:color w:val="000000" w:themeColor="text1"/>
          <w:sz w:val="24"/>
          <w:szCs w:val="24"/>
        </w:rPr>
      </w:pPr>
      <w:r w:rsidRPr="0066295A">
        <w:rPr>
          <w:rFonts w:ascii="Times New Roman" w:hAnsi="Times New Roman" w:cs="Times New Roman"/>
          <w:b/>
          <w:bCs/>
          <w:color w:val="000000" w:themeColor="text1"/>
          <w:sz w:val="24"/>
          <w:szCs w:val="24"/>
        </w:rPr>
        <w:t>Tehnoseadmed:</w:t>
      </w:r>
    </w:p>
    <w:p w:rsidRPr="0066295A" w:rsidR="00035204" w:rsidP="00B55819" w:rsidRDefault="00035204" w14:paraId="1E800139" w14:textId="77777777">
      <w:pPr>
        <w:ind w:right="418"/>
        <w:jc w:val="both"/>
        <w:rPr>
          <w:color w:val="000000" w:themeColor="text1"/>
        </w:rPr>
      </w:pPr>
      <w:r w:rsidRPr="0066295A">
        <w:rPr>
          <w:color w:val="000000" w:themeColor="text1"/>
          <w:u w:val="single"/>
        </w:rPr>
        <w:t>Tuulutusluugid katuseharjal:</w:t>
      </w:r>
      <w:r w:rsidRPr="0066295A">
        <w:rPr>
          <w:color w:val="000000" w:themeColor="text1"/>
        </w:rPr>
        <w:t xml:space="preserve"> peab olema kaetud 10 mm </w:t>
      </w:r>
      <w:proofErr w:type="spellStart"/>
      <w:r w:rsidRPr="0066295A">
        <w:rPr>
          <w:color w:val="000000" w:themeColor="text1"/>
        </w:rPr>
        <w:t>polükarbonaadiga</w:t>
      </w:r>
      <w:proofErr w:type="spellEnd"/>
      <w:r w:rsidRPr="0066295A">
        <w:rPr>
          <w:color w:val="000000" w:themeColor="text1"/>
        </w:rPr>
        <w:t xml:space="preserve">. Tuulutusluuk peab olema avatav terve katuseharja pikkuses </w:t>
      </w:r>
      <w:proofErr w:type="spellStart"/>
      <w:r w:rsidRPr="0066295A">
        <w:rPr>
          <w:color w:val="000000" w:themeColor="text1"/>
        </w:rPr>
        <w:t>Ridder</w:t>
      </w:r>
      <w:proofErr w:type="spellEnd"/>
      <w:r w:rsidRPr="0066295A">
        <w:rPr>
          <w:color w:val="000000" w:themeColor="text1"/>
        </w:rPr>
        <w:t xml:space="preserve"> mootorreduktorite ja hammaslatt süsteemi abil. Harjapealse tuulutusluugi laiuse mõõt 2,0 meetrit ning need peavad asetsema </w:t>
      </w:r>
      <w:r w:rsidRPr="0066295A">
        <w:rPr>
          <w:color w:val="000000" w:themeColor="text1"/>
        </w:rPr>
        <w:lastRenderedPageBreak/>
        <w:t>mõlemal pool katuseharja. Harjapealsed tuulutusluugi raamid valmistatud tehase poolt alumiiniumprofiilidest.</w:t>
      </w:r>
    </w:p>
    <w:p w:rsidRPr="0066295A" w:rsidR="00035204" w:rsidP="00B55819" w:rsidRDefault="00035204" w14:paraId="2FBB981D" w14:textId="582560BE">
      <w:pPr>
        <w:ind w:right="418"/>
        <w:jc w:val="both"/>
        <w:rPr>
          <w:color w:val="000000" w:themeColor="text1"/>
        </w:rPr>
      </w:pPr>
      <w:r w:rsidRPr="0066295A">
        <w:rPr>
          <w:color w:val="000000" w:themeColor="text1"/>
          <w:u w:val="single"/>
        </w:rPr>
        <w:t>Tuulutus külgedel:</w:t>
      </w:r>
      <w:r w:rsidRPr="0066295A">
        <w:rPr>
          <w:color w:val="000000" w:themeColor="text1"/>
        </w:rPr>
        <w:t xml:space="preserve"> Küljetuulutus 1,5-meetrise laiusega, mõlemal pool kasvuhoone külge. Luugid peavad olema kaetud 10 mm </w:t>
      </w:r>
      <w:proofErr w:type="spellStart"/>
      <w:r w:rsidRPr="0066295A">
        <w:rPr>
          <w:color w:val="000000" w:themeColor="text1"/>
        </w:rPr>
        <w:t>polükarbonaadiga</w:t>
      </w:r>
      <w:proofErr w:type="spellEnd"/>
      <w:r w:rsidRPr="0066295A">
        <w:rPr>
          <w:color w:val="000000" w:themeColor="text1"/>
        </w:rPr>
        <w:t xml:space="preserve"> ning avatavad </w:t>
      </w:r>
      <w:proofErr w:type="spellStart"/>
      <w:r w:rsidRPr="0066295A">
        <w:rPr>
          <w:color w:val="000000" w:themeColor="text1"/>
        </w:rPr>
        <w:t>Ridder</w:t>
      </w:r>
      <w:proofErr w:type="spellEnd"/>
      <w:r w:rsidRPr="0066295A">
        <w:rPr>
          <w:color w:val="000000" w:themeColor="text1"/>
        </w:rPr>
        <w:t xml:space="preserve"> mootorreduktorite ja hammaslattidega terve kasvuhoone külje pikkuses.</w:t>
      </w:r>
      <w:r w:rsidRPr="0066295A" w:rsidR="000D1E3A">
        <w:rPr>
          <w:color w:val="000000" w:themeColor="text1"/>
        </w:rPr>
        <w:t xml:space="preserve"> Maksimaalse avatuse saavutamiseks kasutada pikemaid hammaslatte kuid mitte lühemaid kui 1225 mm.</w:t>
      </w:r>
      <w:r w:rsidRPr="0066295A">
        <w:rPr>
          <w:color w:val="000000" w:themeColor="text1"/>
        </w:rPr>
        <w:t xml:space="preserve"> Luugi raamistik alumiiniumprofiilidest.</w:t>
      </w:r>
    </w:p>
    <w:p w:rsidRPr="0066295A" w:rsidR="00035204" w:rsidP="00B55819" w:rsidRDefault="00035204" w14:paraId="5B7D2242" w14:textId="045DEB6C">
      <w:pPr>
        <w:ind w:right="418"/>
        <w:jc w:val="both"/>
        <w:rPr>
          <w:color w:val="000000" w:themeColor="text1"/>
        </w:rPr>
      </w:pPr>
      <w:r w:rsidRPr="0066295A">
        <w:rPr>
          <w:color w:val="000000" w:themeColor="text1"/>
          <w:u w:val="single"/>
        </w:rPr>
        <w:t>Tuulutus otsaseintes:</w:t>
      </w:r>
      <w:r w:rsidRPr="0066295A">
        <w:rPr>
          <w:color w:val="000000" w:themeColor="text1"/>
        </w:rPr>
        <w:t xml:space="preserve"> otsmised luugid peavad olema automaatselt avatavad, mõõtudega 1,8 m x 2,4m, mõlemas otsmises seinas. Luugid peavad olema avatavad </w:t>
      </w:r>
      <w:proofErr w:type="spellStart"/>
      <w:r w:rsidRPr="0066295A">
        <w:rPr>
          <w:color w:val="000000" w:themeColor="text1"/>
        </w:rPr>
        <w:t>Ridder</w:t>
      </w:r>
      <w:proofErr w:type="spellEnd"/>
      <w:r w:rsidRPr="0066295A">
        <w:rPr>
          <w:color w:val="000000" w:themeColor="text1"/>
        </w:rPr>
        <w:t xml:space="preserve"> mootorreduktori ja hammaslatt süsteemi abil.</w:t>
      </w:r>
      <w:r w:rsidRPr="0066295A" w:rsidR="00B92E9F">
        <w:rPr>
          <w:color w:val="000000" w:themeColor="text1"/>
        </w:rPr>
        <w:t xml:space="preserve"> Kasutada maksimaalse pikkusega hammaslatte, et oleks tagatud vaba õhu läbi vool. </w:t>
      </w:r>
      <w:r w:rsidRPr="0066295A">
        <w:rPr>
          <w:color w:val="000000" w:themeColor="text1"/>
        </w:rPr>
        <w:t>Kõikide tuulutusluukide ees peavad olema UV kindlad linnuvõrgud.</w:t>
      </w:r>
      <w:r w:rsidRPr="0066295A" w:rsidR="0098387C">
        <w:rPr>
          <w:color w:val="000000" w:themeColor="text1"/>
        </w:rPr>
        <w:t xml:space="preserve"> Võimalusel paigaldata kolm luuki ühte seina, et </w:t>
      </w:r>
      <w:r w:rsidRPr="0066295A" w:rsidR="00287553">
        <w:rPr>
          <w:color w:val="000000" w:themeColor="text1"/>
        </w:rPr>
        <w:t xml:space="preserve">oleks tagatud parem suvine tuulutus. </w:t>
      </w:r>
    </w:p>
    <w:p w:rsidRPr="0066295A" w:rsidR="00035204" w:rsidP="00B55819" w:rsidRDefault="00035204" w14:paraId="6A982334" w14:textId="657866DF">
      <w:pPr>
        <w:ind w:right="418"/>
        <w:jc w:val="both"/>
        <w:rPr>
          <w:color w:val="000000" w:themeColor="text1"/>
        </w:rPr>
      </w:pPr>
      <w:r w:rsidRPr="045071B9" w:rsidR="00035204">
        <w:rPr>
          <w:color w:val="000000" w:themeColor="text1" w:themeTint="FF" w:themeShade="FF"/>
          <w:u w:val="single"/>
        </w:rPr>
        <w:t>Tuulutusluukide juhtkilp</w:t>
      </w:r>
      <w:r w:rsidRPr="045071B9" w:rsidR="00035204">
        <w:rPr>
          <w:color w:val="000000" w:themeColor="text1" w:themeTint="FF" w:themeShade="FF"/>
        </w:rPr>
        <w:t xml:space="preserve">: käsi/auto režiimiga, IP66, peavad olema automaatselt juhitavad kasvuhoone kliimaarvuti ja ilmajaama abil vastavalt kasvuhoone </w:t>
      </w:r>
      <w:r w:rsidRPr="045071B9" w:rsidR="00035204">
        <w:rPr>
          <w:color w:val="000000" w:themeColor="text1" w:themeTint="FF" w:themeShade="FF"/>
        </w:rPr>
        <w:t>sise</w:t>
      </w:r>
      <w:r w:rsidRPr="045071B9" w:rsidR="00035204">
        <w:rPr>
          <w:color w:val="000000" w:themeColor="text1" w:themeTint="FF" w:themeShade="FF"/>
        </w:rPr>
        <w:t xml:space="preserve">- ja </w:t>
      </w:r>
      <w:r w:rsidRPr="045071B9" w:rsidR="00035204">
        <w:rPr>
          <w:color w:val="000000" w:themeColor="text1" w:themeTint="FF" w:themeShade="FF"/>
        </w:rPr>
        <w:t>välis</w:t>
      </w:r>
      <w:r w:rsidRPr="045071B9" w:rsidR="00035204">
        <w:rPr>
          <w:color w:val="000000" w:themeColor="text1" w:themeTint="FF" w:themeShade="FF"/>
        </w:rPr>
        <w:t>- temperatuurile, sademetele, tuule kiirusele/suunale, tormipiirile. Kasvuhoone kliimaarvuti peab olema jälgitav arvutist/telefonist.</w:t>
      </w:r>
      <w:r w:rsidRPr="045071B9" w:rsidR="00650416">
        <w:rPr>
          <w:color w:val="000000" w:themeColor="text1" w:themeTint="FF" w:themeShade="FF"/>
        </w:rPr>
        <w:t xml:space="preserve"> </w:t>
      </w:r>
      <w:r w:rsidRPr="045071B9" w:rsidR="00BA64D7">
        <w:rPr>
          <w:color w:val="000000" w:themeColor="text1" w:themeTint="FF" w:themeShade="FF"/>
        </w:rPr>
        <w:t xml:space="preserve">Tellija tarnes on </w:t>
      </w:r>
      <w:r w:rsidRPr="045071B9" w:rsidR="00092C41">
        <w:rPr>
          <w:color w:val="000000" w:themeColor="text1" w:themeTint="FF" w:themeShade="FF"/>
        </w:rPr>
        <w:t>interneti ühenduse loomine</w:t>
      </w:r>
      <w:r w:rsidRPr="045071B9" w:rsidR="564EFE35">
        <w:rPr>
          <w:color w:val="000000" w:themeColor="text1" w:themeTint="FF" w:themeShade="FF"/>
        </w:rPr>
        <w:t>,</w:t>
      </w:r>
      <w:r w:rsidRPr="045071B9" w:rsidR="00092C41">
        <w:rPr>
          <w:color w:val="000000" w:themeColor="text1" w:themeTint="FF" w:themeShade="FF"/>
        </w:rPr>
        <w:t xml:space="preserve"> töövõtjal peab olema valmidus ühendada paigaldatavasse ruuterisse. </w:t>
      </w:r>
    </w:p>
    <w:p w:rsidRPr="0066295A" w:rsidR="00035204" w:rsidP="00B55819" w:rsidRDefault="00035204" w14:paraId="698B6AF0" w14:textId="77777777">
      <w:pPr>
        <w:ind w:right="418"/>
        <w:jc w:val="both"/>
        <w:rPr>
          <w:color w:val="000000" w:themeColor="text1"/>
        </w:rPr>
      </w:pPr>
      <w:r w:rsidRPr="0066295A">
        <w:rPr>
          <w:color w:val="000000" w:themeColor="text1"/>
          <w:u w:val="single"/>
        </w:rPr>
        <w:t>Telgventilaatorid:</w:t>
      </w:r>
      <w:r w:rsidRPr="0066295A">
        <w:rPr>
          <w:color w:val="000000" w:themeColor="text1"/>
        </w:rPr>
        <w:t xml:space="preserve"> 300W, vähemalt 4 tk kasvuhoone kohta.</w:t>
      </w:r>
    </w:p>
    <w:p w:rsidRPr="0066295A" w:rsidR="00035204" w:rsidP="00B55819" w:rsidRDefault="00035204" w14:paraId="24926C5B" w14:textId="77777777">
      <w:pPr>
        <w:ind w:right="418"/>
        <w:jc w:val="both"/>
        <w:rPr>
          <w:color w:val="000000" w:themeColor="text1"/>
        </w:rPr>
      </w:pPr>
      <w:r w:rsidRPr="0066295A">
        <w:rPr>
          <w:color w:val="000000" w:themeColor="text1"/>
          <w:u w:val="single"/>
        </w:rPr>
        <w:t>Gaasitamine:</w:t>
      </w:r>
      <w:r w:rsidRPr="0066295A">
        <w:rPr>
          <w:color w:val="000000" w:themeColor="text1"/>
        </w:rPr>
        <w:t xml:space="preserve"> kasutusvajadus maikuu viimasest dekaadist juunikuu lõpuni, projekteerida õhujaotus torustiku või ventilaatoritega soojuse ühtlaseks jaotuseks kogu kasvuhoone ulatuses.</w:t>
      </w:r>
    </w:p>
    <w:p w:rsidRPr="0066295A" w:rsidR="00035204" w:rsidP="00B55819" w:rsidRDefault="00035204" w14:paraId="7B6D3745" w14:textId="278C620F">
      <w:pPr>
        <w:ind w:right="418"/>
        <w:jc w:val="both"/>
        <w:rPr>
          <w:color w:val="000000" w:themeColor="text1"/>
        </w:rPr>
      </w:pPr>
      <w:r w:rsidRPr="0066295A">
        <w:rPr>
          <w:color w:val="000000" w:themeColor="text1"/>
          <w:u w:val="single"/>
        </w:rPr>
        <w:t>Kastmisseadmed:</w:t>
      </w:r>
      <w:r w:rsidRPr="0066295A">
        <w:rPr>
          <w:color w:val="000000" w:themeColor="text1"/>
        </w:rPr>
        <w:t xml:space="preserve"> kasvuhoone peab olema varustatud tilk-kastmissüsteemiga maapinnal ning mikrovihmutuskomponentidega laes.</w:t>
      </w:r>
      <w:r w:rsidRPr="0066295A" w:rsidR="00882495">
        <w:rPr>
          <w:color w:val="000000" w:themeColor="text1"/>
        </w:rPr>
        <w:t xml:space="preserve"> Tagada ligipääs ja hooldus võimalus. </w:t>
      </w:r>
    </w:p>
    <w:p w:rsidR="00B05748" w:rsidP="00B55819" w:rsidRDefault="00B05748" w14:paraId="3BE1C305" w14:textId="6AC51D79">
      <w:pPr>
        <w:ind w:right="418"/>
        <w:jc w:val="both"/>
        <w:rPr>
          <w:color w:val="000000" w:themeColor="text1"/>
        </w:rPr>
      </w:pPr>
      <w:r w:rsidRPr="0066295A">
        <w:rPr>
          <w:color w:val="000000" w:themeColor="text1"/>
          <w:u w:val="single"/>
        </w:rPr>
        <w:t>Elek</w:t>
      </w:r>
      <w:r w:rsidRPr="0066295A" w:rsidR="004633FD">
        <w:rPr>
          <w:color w:val="000000" w:themeColor="text1"/>
          <w:u w:val="single"/>
        </w:rPr>
        <w:t>trivarustus:</w:t>
      </w:r>
      <w:r w:rsidRPr="0066295A" w:rsidR="008D01FC">
        <w:rPr>
          <w:color w:val="000000" w:themeColor="text1"/>
        </w:rPr>
        <w:t xml:space="preserve"> lahendada </w:t>
      </w:r>
      <w:r w:rsidRPr="0066295A" w:rsidR="004633FD">
        <w:rPr>
          <w:color w:val="000000" w:themeColor="text1"/>
        </w:rPr>
        <w:t>hoonesse paigaldatavate tehnosüsteemide</w:t>
      </w:r>
      <w:r w:rsidRPr="0066295A" w:rsidR="008D01FC">
        <w:rPr>
          <w:color w:val="000000" w:themeColor="text1"/>
        </w:rPr>
        <w:t xml:space="preserve"> vajaduste järgi</w:t>
      </w:r>
    </w:p>
    <w:p w:rsidRPr="0066295A" w:rsidR="00D564FC" w:rsidP="00B55819" w:rsidRDefault="00D564FC" w14:paraId="62BD7917" w14:textId="77777777">
      <w:pPr>
        <w:ind w:right="418"/>
        <w:jc w:val="both"/>
        <w:rPr>
          <w:color w:val="000000" w:themeColor="text1"/>
        </w:rPr>
      </w:pPr>
    </w:p>
    <w:bookmarkEnd w:id="0"/>
    <w:p w:rsidRPr="0066295A" w:rsidR="00035204" w:rsidP="00B55819" w:rsidRDefault="00035204" w14:paraId="27EE4323" w14:textId="73264305">
      <w:pPr>
        <w:pStyle w:val="Pealkiri1"/>
        <w:numPr>
          <w:ilvl w:val="1"/>
          <w:numId w:val="48"/>
        </w:numPr>
        <w:spacing w:before="0"/>
        <w:ind w:left="567" w:hanging="567"/>
        <w:rPr>
          <w:rFonts w:ascii="Times New Roman" w:hAnsi="Times New Roman" w:cs="Times New Roman"/>
          <w:b/>
          <w:bCs/>
          <w:color w:val="000000" w:themeColor="text1"/>
          <w:sz w:val="24"/>
          <w:szCs w:val="24"/>
        </w:rPr>
      </w:pPr>
      <w:r w:rsidRPr="0066295A">
        <w:rPr>
          <w:rFonts w:ascii="Times New Roman" w:hAnsi="Times New Roman" w:cs="Times New Roman"/>
          <w:b/>
          <w:bCs/>
          <w:color w:val="000000" w:themeColor="text1"/>
          <w:sz w:val="24"/>
          <w:szCs w:val="24"/>
        </w:rPr>
        <w:t>Välisvõrgud:</w:t>
      </w:r>
    </w:p>
    <w:p w:rsidRPr="0066295A" w:rsidR="00035204" w:rsidP="00B55819" w:rsidRDefault="00035204" w14:paraId="7A924CEF" w14:textId="77777777">
      <w:pPr>
        <w:jc w:val="both"/>
        <w:rPr>
          <w:color w:val="000000" w:themeColor="text1"/>
        </w:rPr>
      </w:pPr>
      <w:r w:rsidRPr="0066295A">
        <w:rPr>
          <w:color w:val="000000" w:themeColor="text1"/>
          <w:u w:val="single"/>
        </w:rPr>
        <w:t>Elektrivarustus</w:t>
      </w:r>
      <w:r w:rsidRPr="0066295A">
        <w:rPr>
          <w:color w:val="000000" w:themeColor="text1"/>
        </w:rPr>
        <w:t xml:space="preserve"> – lahendada krundi siseselt projektiga. </w:t>
      </w:r>
    </w:p>
    <w:p w:rsidRPr="0066295A" w:rsidR="00035204" w:rsidP="00B55819" w:rsidRDefault="00035204" w14:paraId="599E6801" w14:textId="77777777">
      <w:pPr>
        <w:jc w:val="both"/>
        <w:rPr>
          <w:color w:val="000000" w:themeColor="text1"/>
        </w:rPr>
      </w:pPr>
      <w:r w:rsidRPr="0066295A">
        <w:rPr>
          <w:color w:val="000000" w:themeColor="text1"/>
          <w:u w:val="single"/>
        </w:rPr>
        <w:t>Kastmisvesi</w:t>
      </w:r>
      <w:r w:rsidRPr="0066295A">
        <w:rPr>
          <w:color w:val="000000" w:themeColor="text1"/>
        </w:rPr>
        <w:t xml:space="preserve"> – olemasolevalt trassilt.</w:t>
      </w:r>
    </w:p>
    <w:p w:rsidRPr="0066295A" w:rsidR="00035204" w:rsidP="00B55819" w:rsidRDefault="00035204" w14:paraId="2D08DFE2" w14:textId="77777777">
      <w:pPr>
        <w:jc w:val="both"/>
        <w:rPr>
          <w:color w:val="000000" w:themeColor="text1"/>
        </w:rPr>
      </w:pPr>
      <w:r w:rsidRPr="0066295A">
        <w:rPr>
          <w:color w:val="000000" w:themeColor="text1"/>
          <w:u w:val="single"/>
        </w:rPr>
        <w:t>Kanalisatsioon</w:t>
      </w:r>
      <w:r w:rsidRPr="0066295A">
        <w:rPr>
          <w:color w:val="000000" w:themeColor="text1"/>
        </w:rPr>
        <w:t xml:space="preserve"> – ei ole vajalik.</w:t>
      </w:r>
    </w:p>
    <w:p w:rsidRPr="0066295A" w:rsidR="00D3544F" w:rsidP="00B55819" w:rsidRDefault="00035204" w14:paraId="7237C2A2" w14:textId="77777777">
      <w:pPr>
        <w:jc w:val="both"/>
        <w:rPr>
          <w:color w:val="000000" w:themeColor="text1"/>
        </w:rPr>
      </w:pPr>
      <w:r w:rsidRPr="0066295A">
        <w:rPr>
          <w:color w:val="000000" w:themeColor="text1"/>
          <w:u w:val="single"/>
        </w:rPr>
        <w:t>Drenaaž</w:t>
      </w:r>
      <w:r w:rsidRPr="0066295A">
        <w:rPr>
          <w:color w:val="000000" w:themeColor="text1"/>
        </w:rPr>
        <w:t xml:space="preserve"> – vajalik kasvuhoone ümbruse kuivenduseks. </w:t>
      </w:r>
    </w:p>
    <w:p w:rsidRPr="0066295A" w:rsidR="00035204" w:rsidP="00B55819" w:rsidRDefault="00D3544F" w14:paraId="48819BB2" w14:textId="7AEBA5ED">
      <w:pPr>
        <w:jc w:val="both"/>
        <w:rPr>
          <w:color w:val="000000" w:themeColor="text1"/>
        </w:rPr>
      </w:pPr>
      <w:r w:rsidRPr="0066295A">
        <w:rPr>
          <w:color w:val="000000" w:themeColor="text1"/>
          <w:u w:val="single"/>
        </w:rPr>
        <w:t>Sadeveed</w:t>
      </w:r>
      <w:r w:rsidRPr="0066295A" w:rsidR="004D1D45">
        <w:rPr>
          <w:color w:val="000000" w:themeColor="text1"/>
          <w:u w:val="single"/>
        </w:rPr>
        <w:t>-</w:t>
      </w:r>
      <w:r w:rsidRPr="0066295A" w:rsidR="004D1D45">
        <w:rPr>
          <w:color w:val="000000" w:themeColor="text1"/>
        </w:rPr>
        <w:t xml:space="preserve"> Koguda kasvuhoonelt kokku sadeveed ja juhtida kõrval olevasse tiiki. Sarnased lahendused on olemasolevatel kasvuhoonetel. </w:t>
      </w:r>
    </w:p>
    <w:p w:rsidRPr="0066295A" w:rsidR="00035204" w:rsidP="00B55819" w:rsidRDefault="00035204" w14:paraId="18D0C4B1" w14:textId="77777777">
      <w:pPr>
        <w:jc w:val="both"/>
        <w:rPr>
          <w:color w:val="000000" w:themeColor="text1"/>
        </w:rPr>
      </w:pPr>
    </w:p>
    <w:p w:rsidRPr="0066295A" w:rsidR="00035204" w:rsidP="00B55819" w:rsidRDefault="00A21237" w14:paraId="56CA195F" w14:textId="644B9BA8">
      <w:pPr>
        <w:jc w:val="both"/>
        <w:rPr>
          <w:color w:val="000000" w:themeColor="text1"/>
        </w:rPr>
      </w:pPr>
      <w:r w:rsidRPr="0066295A">
        <w:rPr>
          <w:noProof/>
          <w:color w:val="000000" w:themeColor="text1"/>
        </w:rPr>
        <w:lastRenderedPageBreak/>
        <w:drawing>
          <wp:inline distT="0" distB="0" distL="0" distR="0" wp14:anchorId="439F6A7A" wp14:editId="231D7D4F">
            <wp:extent cx="5760085" cy="4671695"/>
            <wp:effectExtent l="0" t="0" r="0" b="0"/>
            <wp:docPr id="13816019" name="Pilt 1" descr="Pilt, millel on kujutatud kaart, õhufotograafia, õhu&#10;&#10;Tehisintellekti genereeritud sisu ei pruugi olla õi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16019" name="Pilt 1" descr="Pilt, millel on kujutatud kaart, õhufotograafia, õhu&#10;&#10;Tehisintellekti genereeritud sisu ei pruugi olla õige."/>
                    <pic:cNvPicPr/>
                  </pic:nvPicPr>
                  <pic:blipFill>
                    <a:blip r:embed="rId11">
                      <a:extLst>
                        <a:ext uri="{28A0092B-C50C-407E-A947-70E740481C1C}">
                          <a14:useLocalDpi xmlns:a14="http://schemas.microsoft.com/office/drawing/2010/main" val="0"/>
                        </a:ext>
                      </a:extLst>
                    </a:blip>
                    <a:stretch>
                      <a:fillRect/>
                    </a:stretch>
                  </pic:blipFill>
                  <pic:spPr>
                    <a:xfrm>
                      <a:off x="0" y="0"/>
                      <a:ext cx="5760085" cy="4671695"/>
                    </a:xfrm>
                    <a:prstGeom prst="rect">
                      <a:avLst/>
                    </a:prstGeom>
                  </pic:spPr>
                </pic:pic>
              </a:graphicData>
            </a:graphic>
          </wp:inline>
        </w:drawing>
      </w:r>
    </w:p>
    <w:p w:rsidR="00A21237" w:rsidP="00A21237" w:rsidRDefault="00A21237" w14:paraId="73A69F70" w14:textId="696FB20F">
      <w:pPr>
        <w:jc w:val="center"/>
        <w:rPr>
          <w:color w:val="000000" w:themeColor="text1"/>
        </w:rPr>
      </w:pPr>
      <w:r w:rsidRPr="0066295A">
        <w:rPr>
          <w:color w:val="000000" w:themeColor="text1"/>
        </w:rPr>
        <w:t>Joonis 1- uue kasvuhoone võimalik paiknemine, arvestada vajalike kaugustega</w:t>
      </w:r>
    </w:p>
    <w:p w:rsidR="00B854E5" w:rsidP="00A21237" w:rsidRDefault="00B854E5" w14:paraId="19D8EE48" w14:textId="77777777">
      <w:pPr>
        <w:jc w:val="center"/>
        <w:rPr>
          <w:color w:val="000000" w:themeColor="text1"/>
        </w:rPr>
      </w:pPr>
    </w:p>
    <w:p w:rsidRPr="0066295A" w:rsidR="00B854E5" w:rsidP="00B854E5" w:rsidRDefault="00B854E5" w14:paraId="75C58E31" w14:textId="6199A534">
      <w:pPr>
        <w:rPr>
          <w:color w:val="000000" w:themeColor="text1"/>
        </w:rPr>
      </w:pPr>
      <w:r>
        <w:rPr>
          <w:color w:val="000000" w:themeColor="text1"/>
        </w:rPr>
        <w:t>Lisad: Lisa 1- Fotod olemasolevast olukorrast</w:t>
      </w:r>
    </w:p>
    <w:sectPr w:rsidRPr="0066295A" w:rsidR="00B854E5" w:rsidSect="00B02028">
      <w:headerReference w:type="default" r:id="rId12"/>
      <w:footerReference w:type="default" r:id="rId13"/>
      <w:footnotePr>
        <w:pos w:val="beneathText"/>
        <w:numFmt w:val="chicago"/>
      </w:footnotePr>
      <w:pgSz w:w="11905" w:h="16837" w:orient="portrait"/>
      <w:pgMar w:top="1417" w:right="1417" w:bottom="1843" w:left="1417" w:header="284"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34127C" w:rsidRDefault="0034127C" w14:paraId="462A0F74" w14:textId="77777777">
      <w:r>
        <w:separator/>
      </w:r>
    </w:p>
  </w:endnote>
  <w:endnote w:type="continuationSeparator" w:id="0">
    <w:p w:rsidR="0034127C" w:rsidRDefault="0034127C" w14:paraId="49EE437D"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icrosoft Yi Baiti">
    <w:panose1 w:val="03000500000000000000"/>
    <w:charset w:val="00"/>
    <w:family w:val="script"/>
    <w:pitch w:val="variable"/>
    <w:sig w:usb0="80000003" w:usb1="00010402" w:usb2="00080002" w:usb3="00000000" w:csb0="00000001"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32191227"/>
      <w:docPartObj>
        <w:docPartGallery w:val="Page Numbers (Bottom of Page)"/>
        <w:docPartUnique/>
      </w:docPartObj>
    </w:sdtPr>
    <w:sdtEndPr/>
    <w:sdtContent>
      <w:p w:rsidR="00F46502" w:rsidRDefault="00F46502" w14:paraId="4362E9F3" w14:textId="1FB603B4">
        <w:pPr>
          <w:pStyle w:val="Jalus"/>
          <w:jc w:val="center"/>
        </w:pPr>
        <w:r>
          <w:fldChar w:fldCharType="begin"/>
        </w:r>
        <w:r>
          <w:instrText>PAGE   \* MERGEFORMAT</w:instrText>
        </w:r>
        <w:r>
          <w:fldChar w:fldCharType="separate"/>
        </w:r>
        <w:r>
          <w:t>2</w:t>
        </w:r>
        <w:r>
          <w:fldChar w:fldCharType="end"/>
        </w:r>
      </w:p>
    </w:sdtContent>
  </w:sdt>
  <w:p w:rsidR="00F46502" w:rsidRDefault="00F46502" w14:paraId="7A3BCAE0" w14:textId="77777777">
    <w:pPr>
      <w:pStyle w:val="Jalu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34127C" w:rsidRDefault="0034127C" w14:paraId="4CBCD6ED" w14:textId="77777777">
      <w:r>
        <w:separator/>
      </w:r>
    </w:p>
  </w:footnote>
  <w:footnote w:type="continuationSeparator" w:id="0">
    <w:p w:rsidR="0034127C" w:rsidRDefault="0034127C" w14:paraId="00EED40A"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7C5E6F" w:rsidRDefault="007C5E6F" w14:paraId="05812F50" w14:textId="77777777">
    <w:pPr>
      <w:pStyle w:val="Pis"/>
    </w:pPr>
  </w:p>
  <w:p w:rsidR="00523DD4" w:rsidRDefault="00523DD4" w14:paraId="16590F58" w14:textId="10B4DCA4">
    <w:pPr>
      <w:pStyle w:val="Pis"/>
    </w:pPr>
    <w:r>
      <w:t xml:space="preserve">Hange: </w:t>
    </w:r>
    <w:r w:rsidRPr="007C5E6F" w:rsidR="007C5E6F">
      <w:rPr>
        <w:i/>
        <w:iCs/>
      </w:rPr>
      <w:t>Katmikseemla kasvuhoone projekteerimine ja ehitamine</w:t>
    </w:r>
  </w:p>
  <w:p w:rsidR="007C5E6F" w:rsidRDefault="007C5E6F" w14:paraId="4660E054" w14:textId="582B504F">
    <w:pPr>
      <w:pStyle w:val="Pis"/>
    </w:pPr>
    <w:r>
      <w:t>Viitenumber: 307610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119264AE"/>
    <w:lvl w:ilvl="0">
      <w:start w:val="1"/>
      <w:numFmt w:val="bullet"/>
      <w:pStyle w:val="Loenditpp"/>
      <w:lvlText w:val=""/>
      <w:lvlJc w:val="left"/>
      <w:pPr>
        <w:tabs>
          <w:tab w:val="num" w:pos="360"/>
        </w:tabs>
        <w:ind w:left="360" w:hanging="360"/>
      </w:pPr>
      <w:rPr>
        <w:rFonts w:hint="default" w:ascii="Symbol" w:hAnsi="Symbol"/>
      </w:rPr>
    </w:lvl>
  </w:abstractNum>
  <w:abstractNum w:abstractNumId="1" w15:restartNumberingAfterBreak="0">
    <w:nsid w:val="00000001"/>
    <w:multiLevelType w:val="multilevel"/>
    <w:tmpl w:val="00000001"/>
    <w:lvl w:ilvl="0">
      <w:start w:val="1"/>
      <w:numFmt w:val="none"/>
      <w:lvlText w:val=""/>
      <w:lvlJc w:val="left"/>
      <w:pPr>
        <w:tabs>
          <w:tab w:val="num" w:pos="432"/>
        </w:tabs>
        <w:ind w:left="432" w:hanging="432"/>
      </w:pPr>
    </w:lvl>
    <w:lvl w:ilvl="1">
      <w:start w:val="1"/>
      <w:numFmt w:val="none"/>
      <w:pStyle w:val="Pealkiri2"/>
      <w:lvlText w:val=""/>
      <w:lvlJc w:val="left"/>
      <w:pPr>
        <w:tabs>
          <w:tab w:val="num" w:pos="576"/>
        </w:tabs>
        <w:ind w:left="576" w:hanging="576"/>
      </w:pPr>
    </w:lvl>
    <w:lvl w:ilvl="2">
      <w:start w:val="1"/>
      <w:numFmt w:val="none"/>
      <w:pStyle w:val="Pealkiri3"/>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2" w15:restartNumberingAfterBreak="0">
    <w:nsid w:val="00000002"/>
    <w:multiLevelType w:val="multilevel"/>
    <w:tmpl w:val="00000002"/>
    <w:name w:val="WW8Num2"/>
    <w:lvl w:ilvl="0">
      <w:start w:val="5"/>
      <w:numFmt w:val="decimal"/>
      <w:lvlText w:val="%1."/>
      <w:lvlJc w:val="left"/>
      <w:pPr>
        <w:tabs>
          <w:tab w:val="num" w:pos="720"/>
        </w:tabs>
        <w:ind w:left="720" w:hanging="360"/>
      </w:pPr>
    </w:lvl>
    <w:lvl w:ilvl="1">
      <w:start w:val="5"/>
      <w:numFmt w:val="decimal"/>
      <w:lvlText w:val="%1.%2."/>
      <w:lvlJc w:val="left"/>
      <w:pPr>
        <w:tabs>
          <w:tab w:val="num" w:pos="1080"/>
        </w:tabs>
        <w:ind w:left="1080" w:hanging="360"/>
      </w:pPr>
    </w:lvl>
    <w:lvl w:ilvl="2">
      <w:start w:val="2"/>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3" w15:restartNumberingAfterBreak="0">
    <w:nsid w:val="00000003"/>
    <w:multiLevelType w:val="multilevel"/>
    <w:tmpl w:val="00000003"/>
    <w:name w:val="WW8Num3"/>
    <w:lvl w:ilvl="0">
      <w:start w:val="5"/>
      <w:numFmt w:val="decimal"/>
      <w:lvlText w:val="%1."/>
      <w:lvlJc w:val="left"/>
      <w:pPr>
        <w:tabs>
          <w:tab w:val="num" w:pos="720"/>
        </w:tabs>
        <w:ind w:left="720" w:hanging="360"/>
      </w:pPr>
    </w:lvl>
    <w:lvl w:ilvl="1">
      <w:start w:val="5"/>
      <w:numFmt w:val="decimal"/>
      <w:lvlText w:val="%1.%2."/>
      <w:lvlJc w:val="left"/>
      <w:pPr>
        <w:tabs>
          <w:tab w:val="num" w:pos="1080"/>
        </w:tabs>
        <w:ind w:left="1080" w:hanging="360"/>
      </w:pPr>
    </w:lvl>
    <w:lvl w:ilvl="2">
      <w:start w:val="3"/>
      <w:numFmt w:val="decimal"/>
      <w:lvlText w:val="%1.%2.%3."/>
      <w:lvlJc w:val="left"/>
      <w:pPr>
        <w:tabs>
          <w:tab w:val="num" w:pos="360"/>
        </w:tabs>
        <w:ind w:left="36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4" w15:restartNumberingAfterBreak="0">
    <w:nsid w:val="00865607"/>
    <w:multiLevelType w:val="hybridMultilevel"/>
    <w:tmpl w:val="59BAC154"/>
    <w:lvl w:ilvl="0" w:tplc="04250001">
      <w:start w:val="1"/>
      <w:numFmt w:val="bullet"/>
      <w:lvlText w:val=""/>
      <w:lvlJc w:val="left"/>
      <w:pPr>
        <w:ind w:left="720" w:hanging="360"/>
      </w:pPr>
      <w:rPr>
        <w:rFonts w:hint="default" w:ascii="Symbol" w:hAnsi="Symbol"/>
      </w:rPr>
    </w:lvl>
    <w:lvl w:ilvl="1" w:tplc="FFFFFFFF" w:tentative="1">
      <w:start w:val="1"/>
      <w:numFmt w:val="bullet"/>
      <w:lvlText w:val="o"/>
      <w:lvlJc w:val="left"/>
      <w:pPr>
        <w:ind w:left="1440" w:hanging="360"/>
      </w:pPr>
      <w:rPr>
        <w:rFonts w:hint="default" w:ascii="Courier New" w:hAnsi="Courier New" w:cs="Courier New"/>
      </w:rPr>
    </w:lvl>
    <w:lvl w:ilvl="2" w:tplc="FFFFFFFF" w:tentative="1">
      <w:start w:val="1"/>
      <w:numFmt w:val="bullet"/>
      <w:lvlText w:val=""/>
      <w:lvlJc w:val="left"/>
      <w:pPr>
        <w:ind w:left="2160" w:hanging="360"/>
      </w:pPr>
      <w:rPr>
        <w:rFonts w:hint="default" w:ascii="Wingdings" w:hAnsi="Wingdings"/>
      </w:rPr>
    </w:lvl>
    <w:lvl w:ilvl="3" w:tplc="FFFFFFFF" w:tentative="1">
      <w:start w:val="1"/>
      <w:numFmt w:val="bullet"/>
      <w:lvlText w:val=""/>
      <w:lvlJc w:val="left"/>
      <w:pPr>
        <w:ind w:left="2880" w:hanging="360"/>
      </w:pPr>
      <w:rPr>
        <w:rFonts w:hint="default" w:ascii="Symbol" w:hAnsi="Symbol"/>
      </w:rPr>
    </w:lvl>
    <w:lvl w:ilvl="4" w:tplc="FFFFFFFF" w:tentative="1">
      <w:start w:val="1"/>
      <w:numFmt w:val="bullet"/>
      <w:lvlText w:val="o"/>
      <w:lvlJc w:val="left"/>
      <w:pPr>
        <w:ind w:left="3600" w:hanging="360"/>
      </w:pPr>
      <w:rPr>
        <w:rFonts w:hint="default" w:ascii="Courier New" w:hAnsi="Courier New" w:cs="Courier New"/>
      </w:rPr>
    </w:lvl>
    <w:lvl w:ilvl="5" w:tplc="FFFFFFFF" w:tentative="1">
      <w:start w:val="1"/>
      <w:numFmt w:val="bullet"/>
      <w:lvlText w:val=""/>
      <w:lvlJc w:val="left"/>
      <w:pPr>
        <w:ind w:left="4320" w:hanging="360"/>
      </w:pPr>
      <w:rPr>
        <w:rFonts w:hint="default" w:ascii="Wingdings" w:hAnsi="Wingdings"/>
      </w:rPr>
    </w:lvl>
    <w:lvl w:ilvl="6" w:tplc="FFFFFFFF" w:tentative="1">
      <w:start w:val="1"/>
      <w:numFmt w:val="bullet"/>
      <w:lvlText w:val=""/>
      <w:lvlJc w:val="left"/>
      <w:pPr>
        <w:ind w:left="5040" w:hanging="360"/>
      </w:pPr>
      <w:rPr>
        <w:rFonts w:hint="default" w:ascii="Symbol" w:hAnsi="Symbol"/>
      </w:rPr>
    </w:lvl>
    <w:lvl w:ilvl="7" w:tplc="FFFFFFFF" w:tentative="1">
      <w:start w:val="1"/>
      <w:numFmt w:val="bullet"/>
      <w:lvlText w:val="o"/>
      <w:lvlJc w:val="left"/>
      <w:pPr>
        <w:ind w:left="5760" w:hanging="360"/>
      </w:pPr>
      <w:rPr>
        <w:rFonts w:hint="default" w:ascii="Courier New" w:hAnsi="Courier New" w:cs="Courier New"/>
      </w:rPr>
    </w:lvl>
    <w:lvl w:ilvl="8" w:tplc="FFFFFFFF" w:tentative="1">
      <w:start w:val="1"/>
      <w:numFmt w:val="bullet"/>
      <w:lvlText w:val=""/>
      <w:lvlJc w:val="left"/>
      <w:pPr>
        <w:ind w:left="6480" w:hanging="360"/>
      </w:pPr>
      <w:rPr>
        <w:rFonts w:hint="default" w:ascii="Wingdings" w:hAnsi="Wingdings"/>
      </w:rPr>
    </w:lvl>
  </w:abstractNum>
  <w:abstractNum w:abstractNumId="5" w15:restartNumberingAfterBreak="0">
    <w:nsid w:val="02EC596B"/>
    <w:multiLevelType w:val="hybridMultilevel"/>
    <w:tmpl w:val="47C85A50"/>
    <w:lvl w:ilvl="0" w:tplc="EF58A206">
      <w:numFmt w:val="bullet"/>
      <w:lvlText w:val="•"/>
      <w:lvlJc w:val="left"/>
      <w:pPr>
        <w:ind w:left="720" w:hanging="360"/>
      </w:pPr>
      <w:rPr>
        <w:rFonts w:hint="default" w:ascii="Times New Roman" w:hAnsi="Times New Roman" w:eastAsia="Times New Roman" w:cs="Times New Roman"/>
      </w:rPr>
    </w:lvl>
    <w:lvl w:ilvl="1" w:tplc="04250003" w:tentative="1">
      <w:start w:val="1"/>
      <w:numFmt w:val="bullet"/>
      <w:lvlText w:val="o"/>
      <w:lvlJc w:val="left"/>
      <w:pPr>
        <w:ind w:left="1440" w:hanging="360"/>
      </w:pPr>
      <w:rPr>
        <w:rFonts w:hint="default" w:ascii="Courier New" w:hAnsi="Courier New" w:cs="Courier New"/>
      </w:rPr>
    </w:lvl>
    <w:lvl w:ilvl="2" w:tplc="04250005" w:tentative="1">
      <w:start w:val="1"/>
      <w:numFmt w:val="bullet"/>
      <w:lvlText w:val=""/>
      <w:lvlJc w:val="left"/>
      <w:pPr>
        <w:ind w:left="2160" w:hanging="360"/>
      </w:pPr>
      <w:rPr>
        <w:rFonts w:hint="default" w:ascii="Wingdings" w:hAnsi="Wingdings"/>
      </w:rPr>
    </w:lvl>
    <w:lvl w:ilvl="3" w:tplc="04250001" w:tentative="1">
      <w:start w:val="1"/>
      <w:numFmt w:val="bullet"/>
      <w:lvlText w:val=""/>
      <w:lvlJc w:val="left"/>
      <w:pPr>
        <w:ind w:left="2880" w:hanging="360"/>
      </w:pPr>
      <w:rPr>
        <w:rFonts w:hint="default" w:ascii="Symbol" w:hAnsi="Symbol"/>
      </w:rPr>
    </w:lvl>
    <w:lvl w:ilvl="4" w:tplc="04250003" w:tentative="1">
      <w:start w:val="1"/>
      <w:numFmt w:val="bullet"/>
      <w:lvlText w:val="o"/>
      <w:lvlJc w:val="left"/>
      <w:pPr>
        <w:ind w:left="3600" w:hanging="360"/>
      </w:pPr>
      <w:rPr>
        <w:rFonts w:hint="default" w:ascii="Courier New" w:hAnsi="Courier New" w:cs="Courier New"/>
      </w:rPr>
    </w:lvl>
    <w:lvl w:ilvl="5" w:tplc="04250005" w:tentative="1">
      <w:start w:val="1"/>
      <w:numFmt w:val="bullet"/>
      <w:lvlText w:val=""/>
      <w:lvlJc w:val="left"/>
      <w:pPr>
        <w:ind w:left="4320" w:hanging="360"/>
      </w:pPr>
      <w:rPr>
        <w:rFonts w:hint="default" w:ascii="Wingdings" w:hAnsi="Wingdings"/>
      </w:rPr>
    </w:lvl>
    <w:lvl w:ilvl="6" w:tplc="04250001" w:tentative="1">
      <w:start w:val="1"/>
      <w:numFmt w:val="bullet"/>
      <w:lvlText w:val=""/>
      <w:lvlJc w:val="left"/>
      <w:pPr>
        <w:ind w:left="5040" w:hanging="360"/>
      </w:pPr>
      <w:rPr>
        <w:rFonts w:hint="default" w:ascii="Symbol" w:hAnsi="Symbol"/>
      </w:rPr>
    </w:lvl>
    <w:lvl w:ilvl="7" w:tplc="04250003" w:tentative="1">
      <w:start w:val="1"/>
      <w:numFmt w:val="bullet"/>
      <w:lvlText w:val="o"/>
      <w:lvlJc w:val="left"/>
      <w:pPr>
        <w:ind w:left="5760" w:hanging="360"/>
      </w:pPr>
      <w:rPr>
        <w:rFonts w:hint="default" w:ascii="Courier New" w:hAnsi="Courier New" w:cs="Courier New"/>
      </w:rPr>
    </w:lvl>
    <w:lvl w:ilvl="8" w:tplc="04250005" w:tentative="1">
      <w:start w:val="1"/>
      <w:numFmt w:val="bullet"/>
      <w:lvlText w:val=""/>
      <w:lvlJc w:val="left"/>
      <w:pPr>
        <w:ind w:left="6480" w:hanging="360"/>
      </w:pPr>
      <w:rPr>
        <w:rFonts w:hint="default" w:ascii="Wingdings" w:hAnsi="Wingdings"/>
      </w:rPr>
    </w:lvl>
  </w:abstractNum>
  <w:abstractNum w:abstractNumId="6" w15:restartNumberingAfterBreak="0">
    <w:nsid w:val="03824722"/>
    <w:multiLevelType w:val="hybridMultilevel"/>
    <w:tmpl w:val="34DAF466"/>
    <w:lvl w:ilvl="0" w:tplc="04250001">
      <w:start w:val="1"/>
      <w:numFmt w:val="bullet"/>
      <w:lvlText w:val=""/>
      <w:lvlJc w:val="left"/>
      <w:pPr>
        <w:ind w:left="720" w:hanging="360"/>
      </w:pPr>
      <w:rPr>
        <w:rFonts w:hint="default" w:ascii="Symbol" w:hAnsi="Symbol"/>
      </w:rPr>
    </w:lvl>
    <w:lvl w:ilvl="1" w:tplc="04250003" w:tentative="1">
      <w:start w:val="1"/>
      <w:numFmt w:val="bullet"/>
      <w:lvlText w:val="o"/>
      <w:lvlJc w:val="left"/>
      <w:pPr>
        <w:ind w:left="1440" w:hanging="360"/>
      </w:pPr>
      <w:rPr>
        <w:rFonts w:hint="default" w:ascii="Courier New" w:hAnsi="Courier New" w:cs="Courier New"/>
      </w:rPr>
    </w:lvl>
    <w:lvl w:ilvl="2" w:tplc="04250005" w:tentative="1">
      <w:start w:val="1"/>
      <w:numFmt w:val="bullet"/>
      <w:lvlText w:val=""/>
      <w:lvlJc w:val="left"/>
      <w:pPr>
        <w:ind w:left="2160" w:hanging="360"/>
      </w:pPr>
      <w:rPr>
        <w:rFonts w:hint="default" w:ascii="Wingdings" w:hAnsi="Wingdings"/>
      </w:rPr>
    </w:lvl>
    <w:lvl w:ilvl="3" w:tplc="04250001" w:tentative="1">
      <w:start w:val="1"/>
      <w:numFmt w:val="bullet"/>
      <w:lvlText w:val=""/>
      <w:lvlJc w:val="left"/>
      <w:pPr>
        <w:ind w:left="2880" w:hanging="360"/>
      </w:pPr>
      <w:rPr>
        <w:rFonts w:hint="default" w:ascii="Symbol" w:hAnsi="Symbol"/>
      </w:rPr>
    </w:lvl>
    <w:lvl w:ilvl="4" w:tplc="04250003" w:tentative="1">
      <w:start w:val="1"/>
      <w:numFmt w:val="bullet"/>
      <w:lvlText w:val="o"/>
      <w:lvlJc w:val="left"/>
      <w:pPr>
        <w:ind w:left="3600" w:hanging="360"/>
      </w:pPr>
      <w:rPr>
        <w:rFonts w:hint="default" w:ascii="Courier New" w:hAnsi="Courier New" w:cs="Courier New"/>
      </w:rPr>
    </w:lvl>
    <w:lvl w:ilvl="5" w:tplc="04250005" w:tentative="1">
      <w:start w:val="1"/>
      <w:numFmt w:val="bullet"/>
      <w:lvlText w:val=""/>
      <w:lvlJc w:val="left"/>
      <w:pPr>
        <w:ind w:left="4320" w:hanging="360"/>
      </w:pPr>
      <w:rPr>
        <w:rFonts w:hint="default" w:ascii="Wingdings" w:hAnsi="Wingdings"/>
      </w:rPr>
    </w:lvl>
    <w:lvl w:ilvl="6" w:tplc="04250001" w:tentative="1">
      <w:start w:val="1"/>
      <w:numFmt w:val="bullet"/>
      <w:lvlText w:val=""/>
      <w:lvlJc w:val="left"/>
      <w:pPr>
        <w:ind w:left="5040" w:hanging="360"/>
      </w:pPr>
      <w:rPr>
        <w:rFonts w:hint="default" w:ascii="Symbol" w:hAnsi="Symbol"/>
      </w:rPr>
    </w:lvl>
    <w:lvl w:ilvl="7" w:tplc="04250003" w:tentative="1">
      <w:start w:val="1"/>
      <w:numFmt w:val="bullet"/>
      <w:lvlText w:val="o"/>
      <w:lvlJc w:val="left"/>
      <w:pPr>
        <w:ind w:left="5760" w:hanging="360"/>
      </w:pPr>
      <w:rPr>
        <w:rFonts w:hint="default" w:ascii="Courier New" w:hAnsi="Courier New" w:cs="Courier New"/>
      </w:rPr>
    </w:lvl>
    <w:lvl w:ilvl="8" w:tplc="04250005" w:tentative="1">
      <w:start w:val="1"/>
      <w:numFmt w:val="bullet"/>
      <w:lvlText w:val=""/>
      <w:lvlJc w:val="left"/>
      <w:pPr>
        <w:ind w:left="6480" w:hanging="360"/>
      </w:pPr>
      <w:rPr>
        <w:rFonts w:hint="default" w:ascii="Wingdings" w:hAnsi="Wingdings"/>
      </w:rPr>
    </w:lvl>
  </w:abstractNum>
  <w:abstractNum w:abstractNumId="7" w15:restartNumberingAfterBreak="0">
    <w:nsid w:val="06A8161A"/>
    <w:multiLevelType w:val="hybridMultilevel"/>
    <w:tmpl w:val="3228B254"/>
    <w:lvl w:ilvl="0" w:tplc="04250001">
      <w:start w:val="1"/>
      <w:numFmt w:val="bullet"/>
      <w:lvlText w:val=""/>
      <w:lvlJc w:val="left"/>
      <w:pPr>
        <w:tabs>
          <w:tab w:val="num" w:pos="720"/>
        </w:tabs>
        <w:ind w:left="720" w:hanging="360"/>
      </w:pPr>
      <w:rPr>
        <w:rFonts w:hint="default" w:ascii="Symbol" w:hAnsi="Symbol"/>
      </w:rPr>
    </w:lvl>
    <w:lvl w:ilvl="1" w:tplc="04250019" w:tentative="1">
      <w:start w:val="1"/>
      <w:numFmt w:val="lowerLetter"/>
      <w:lvlText w:val="%2."/>
      <w:lvlJc w:val="left"/>
      <w:pPr>
        <w:tabs>
          <w:tab w:val="num" w:pos="1440"/>
        </w:tabs>
        <w:ind w:left="1440" w:hanging="360"/>
      </w:pPr>
    </w:lvl>
    <w:lvl w:ilvl="2" w:tplc="0425001B" w:tentative="1">
      <w:start w:val="1"/>
      <w:numFmt w:val="lowerRoman"/>
      <w:lvlText w:val="%3."/>
      <w:lvlJc w:val="right"/>
      <w:pPr>
        <w:tabs>
          <w:tab w:val="num" w:pos="2160"/>
        </w:tabs>
        <w:ind w:left="2160" w:hanging="180"/>
      </w:pPr>
    </w:lvl>
    <w:lvl w:ilvl="3" w:tplc="0425000F" w:tentative="1">
      <w:start w:val="1"/>
      <w:numFmt w:val="decimal"/>
      <w:lvlText w:val="%4."/>
      <w:lvlJc w:val="left"/>
      <w:pPr>
        <w:tabs>
          <w:tab w:val="num" w:pos="2880"/>
        </w:tabs>
        <w:ind w:left="2880" w:hanging="360"/>
      </w:pPr>
    </w:lvl>
    <w:lvl w:ilvl="4" w:tplc="04250019" w:tentative="1">
      <w:start w:val="1"/>
      <w:numFmt w:val="lowerLetter"/>
      <w:lvlText w:val="%5."/>
      <w:lvlJc w:val="left"/>
      <w:pPr>
        <w:tabs>
          <w:tab w:val="num" w:pos="3600"/>
        </w:tabs>
        <w:ind w:left="3600" w:hanging="360"/>
      </w:pPr>
    </w:lvl>
    <w:lvl w:ilvl="5" w:tplc="0425001B" w:tentative="1">
      <w:start w:val="1"/>
      <w:numFmt w:val="lowerRoman"/>
      <w:lvlText w:val="%6."/>
      <w:lvlJc w:val="right"/>
      <w:pPr>
        <w:tabs>
          <w:tab w:val="num" w:pos="4320"/>
        </w:tabs>
        <w:ind w:left="4320" w:hanging="180"/>
      </w:pPr>
    </w:lvl>
    <w:lvl w:ilvl="6" w:tplc="0425000F" w:tentative="1">
      <w:start w:val="1"/>
      <w:numFmt w:val="decimal"/>
      <w:lvlText w:val="%7."/>
      <w:lvlJc w:val="left"/>
      <w:pPr>
        <w:tabs>
          <w:tab w:val="num" w:pos="5040"/>
        </w:tabs>
        <w:ind w:left="5040" w:hanging="360"/>
      </w:pPr>
    </w:lvl>
    <w:lvl w:ilvl="7" w:tplc="04250019" w:tentative="1">
      <w:start w:val="1"/>
      <w:numFmt w:val="lowerLetter"/>
      <w:lvlText w:val="%8."/>
      <w:lvlJc w:val="left"/>
      <w:pPr>
        <w:tabs>
          <w:tab w:val="num" w:pos="5760"/>
        </w:tabs>
        <w:ind w:left="5760" w:hanging="360"/>
      </w:pPr>
    </w:lvl>
    <w:lvl w:ilvl="8" w:tplc="0425001B" w:tentative="1">
      <w:start w:val="1"/>
      <w:numFmt w:val="lowerRoman"/>
      <w:lvlText w:val="%9."/>
      <w:lvlJc w:val="right"/>
      <w:pPr>
        <w:tabs>
          <w:tab w:val="num" w:pos="6480"/>
        </w:tabs>
        <w:ind w:left="6480" w:hanging="180"/>
      </w:pPr>
    </w:lvl>
  </w:abstractNum>
  <w:abstractNum w:abstractNumId="8" w15:restartNumberingAfterBreak="0">
    <w:nsid w:val="07B86146"/>
    <w:multiLevelType w:val="hybridMultilevel"/>
    <w:tmpl w:val="FBCC7CEC"/>
    <w:lvl w:ilvl="0" w:tplc="0425000F">
      <w:start w:val="1"/>
      <w:numFmt w:val="decimal"/>
      <w:lvlText w:val="%1."/>
      <w:lvlJc w:val="left"/>
      <w:pPr>
        <w:ind w:left="720" w:hanging="360"/>
      </w:pPr>
      <w:rPr>
        <w:rFonts w:hint="default"/>
      </w:rPr>
    </w:lvl>
    <w:lvl w:ilvl="1" w:tplc="04250019">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9" w15:restartNumberingAfterBreak="0">
    <w:nsid w:val="0A796600"/>
    <w:multiLevelType w:val="hybridMultilevel"/>
    <w:tmpl w:val="913E86AC"/>
    <w:lvl w:ilvl="0" w:tplc="04250001">
      <w:start w:val="1"/>
      <w:numFmt w:val="bullet"/>
      <w:lvlText w:val=""/>
      <w:lvlJc w:val="left"/>
      <w:pPr>
        <w:ind w:left="720" w:hanging="360"/>
      </w:pPr>
      <w:rPr>
        <w:rFonts w:hint="default" w:ascii="Symbol" w:hAnsi="Symbol"/>
      </w:rPr>
    </w:lvl>
    <w:lvl w:ilvl="1" w:tplc="04250003" w:tentative="1">
      <w:start w:val="1"/>
      <w:numFmt w:val="bullet"/>
      <w:lvlText w:val="o"/>
      <w:lvlJc w:val="left"/>
      <w:pPr>
        <w:ind w:left="1440" w:hanging="360"/>
      </w:pPr>
      <w:rPr>
        <w:rFonts w:hint="default" w:ascii="Courier New" w:hAnsi="Courier New" w:cs="Courier New"/>
      </w:rPr>
    </w:lvl>
    <w:lvl w:ilvl="2" w:tplc="04250005" w:tentative="1">
      <w:start w:val="1"/>
      <w:numFmt w:val="bullet"/>
      <w:lvlText w:val=""/>
      <w:lvlJc w:val="left"/>
      <w:pPr>
        <w:ind w:left="2160" w:hanging="360"/>
      </w:pPr>
      <w:rPr>
        <w:rFonts w:hint="default" w:ascii="Wingdings" w:hAnsi="Wingdings"/>
      </w:rPr>
    </w:lvl>
    <w:lvl w:ilvl="3" w:tplc="04250001" w:tentative="1">
      <w:start w:val="1"/>
      <w:numFmt w:val="bullet"/>
      <w:lvlText w:val=""/>
      <w:lvlJc w:val="left"/>
      <w:pPr>
        <w:ind w:left="2880" w:hanging="360"/>
      </w:pPr>
      <w:rPr>
        <w:rFonts w:hint="default" w:ascii="Symbol" w:hAnsi="Symbol"/>
      </w:rPr>
    </w:lvl>
    <w:lvl w:ilvl="4" w:tplc="04250003" w:tentative="1">
      <w:start w:val="1"/>
      <w:numFmt w:val="bullet"/>
      <w:lvlText w:val="o"/>
      <w:lvlJc w:val="left"/>
      <w:pPr>
        <w:ind w:left="3600" w:hanging="360"/>
      </w:pPr>
      <w:rPr>
        <w:rFonts w:hint="default" w:ascii="Courier New" w:hAnsi="Courier New" w:cs="Courier New"/>
      </w:rPr>
    </w:lvl>
    <w:lvl w:ilvl="5" w:tplc="04250005" w:tentative="1">
      <w:start w:val="1"/>
      <w:numFmt w:val="bullet"/>
      <w:lvlText w:val=""/>
      <w:lvlJc w:val="left"/>
      <w:pPr>
        <w:ind w:left="4320" w:hanging="360"/>
      </w:pPr>
      <w:rPr>
        <w:rFonts w:hint="default" w:ascii="Wingdings" w:hAnsi="Wingdings"/>
      </w:rPr>
    </w:lvl>
    <w:lvl w:ilvl="6" w:tplc="04250001" w:tentative="1">
      <w:start w:val="1"/>
      <w:numFmt w:val="bullet"/>
      <w:lvlText w:val=""/>
      <w:lvlJc w:val="left"/>
      <w:pPr>
        <w:ind w:left="5040" w:hanging="360"/>
      </w:pPr>
      <w:rPr>
        <w:rFonts w:hint="default" w:ascii="Symbol" w:hAnsi="Symbol"/>
      </w:rPr>
    </w:lvl>
    <w:lvl w:ilvl="7" w:tplc="04250003" w:tentative="1">
      <w:start w:val="1"/>
      <w:numFmt w:val="bullet"/>
      <w:lvlText w:val="o"/>
      <w:lvlJc w:val="left"/>
      <w:pPr>
        <w:ind w:left="5760" w:hanging="360"/>
      </w:pPr>
      <w:rPr>
        <w:rFonts w:hint="default" w:ascii="Courier New" w:hAnsi="Courier New" w:cs="Courier New"/>
      </w:rPr>
    </w:lvl>
    <w:lvl w:ilvl="8" w:tplc="04250005" w:tentative="1">
      <w:start w:val="1"/>
      <w:numFmt w:val="bullet"/>
      <w:lvlText w:val=""/>
      <w:lvlJc w:val="left"/>
      <w:pPr>
        <w:ind w:left="6480" w:hanging="360"/>
      </w:pPr>
      <w:rPr>
        <w:rFonts w:hint="default" w:ascii="Wingdings" w:hAnsi="Wingdings"/>
      </w:rPr>
    </w:lvl>
  </w:abstractNum>
  <w:abstractNum w:abstractNumId="10" w15:restartNumberingAfterBreak="0">
    <w:nsid w:val="0B376DED"/>
    <w:multiLevelType w:val="hybridMultilevel"/>
    <w:tmpl w:val="C1488D6E"/>
    <w:lvl w:ilvl="0" w:tplc="04250001">
      <w:start w:val="1"/>
      <w:numFmt w:val="bullet"/>
      <w:lvlText w:val=""/>
      <w:lvlJc w:val="left"/>
      <w:pPr>
        <w:ind w:left="720" w:hanging="360"/>
      </w:pPr>
      <w:rPr>
        <w:rFonts w:hint="default" w:ascii="Symbol" w:hAnsi="Symbol"/>
      </w:rPr>
    </w:lvl>
    <w:lvl w:ilvl="1" w:tplc="04250003" w:tentative="1">
      <w:start w:val="1"/>
      <w:numFmt w:val="bullet"/>
      <w:lvlText w:val="o"/>
      <w:lvlJc w:val="left"/>
      <w:pPr>
        <w:ind w:left="1440" w:hanging="360"/>
      </w:pPr>
      <w:rPr>
        <w:rFonts w:hint="default" w:ascii="Courier New" w:hAnsi="Courier New" w:cs="Courier New"/>
      </w:rPr>
    </w:lvl>
    <w:lvl w:ilvl="2" w:tplc="04250005" w:tentative="1">
      <w:start w:val="1"/>
      <w:numFmt w:val="bullet"/>
      <w:lvlText w:val=""/>
      <w:lvlJc w:val="left"/>
      <w:pPr>
        <w:ind w:left="2160" w:hanging="360"/>
      </w:pPr>
      <w:rPr>
        <w:rFonts w:hint="default" w:ascii="Wingdings" w:hAnsi="Wingdings"/>
      </w:rPr>
    </w:lvl>
    <w:lvl w:ilvl="3" w:tplc="04250001" w:tentative="1">
      <w:start w:val="1"/>
      <w:numFmt w:val="bullet"/>
      <w:lvlText w:val=""/>
      <w:lvlJc w:val="left"/>
      <w:pPr>
        <w:ind w:left="2880" w:hanging="360"/>
      </w:pPr>
      <w:rPr>
        <w:rFonts w:hint="default" w:ascii="Symbol" w:hAnsi="Symbol"/>
      </w:rPr>
    </w:lvl>
    <w:lvl w:ilvl="4" w:tplc="04250003" w:tentative="1">
      <w:start w:val="1"/>
      <w:numFmt w:val="bullet"/>
      <w:lvlText w:val="o"/>
      <w:lvlJc w:val="left"/>
      <w:pPr>
        <w:ind w:left="3600" w:hanging="360"/>
      </w:pPr>
      <w:rPr>
        <w:rFonts w:hint="default" w:ascii="Courier New" w:hAnsi="Courier New" w:cs="Courier New"/>
      </w:rPr>
    </w:lvl>
    <w:lvl w:ilvl="5" w:tplc="04250005" w:tentative="1">
      <w:start w:val="1"/>
      <w:numFmt w:val="bullet"/>
      <w:lvlText w:val=""/>
      <w:lvlJc w:val="left"/>
      <w:pPr>
        <w:ind w:left="4320" w:hanging="360"/>
      </w:pPr>
      <w:rPr>
        <w:rFonts w:hint="default" w:ascii="Wingdings" w:hAnsi="Wingdings"/>
      </w:rPr>
    </w:lvl>
    <w:lvl w:ilvl="6" w:tplc="04250001" w:tentative="1">
      <w:start w:val="1"/>
      <w:numFmt w:val="bullet"/>
      <w:lvlText w:val=""/>
      <w:lvlJc w:val="left"/>
      <w:pPr>
        <w:ind w:left="5040" w:hanging="360"/>
      </w:pPr>
      <w:rPr>
        <w:rFonts w:hint="default" w:ascii="Symbol" w:hAnsi="Symbol"/>
      </w:rPr>
    </w:lvl>
    <w:lvl w:ilvl="7" w:tplc="04250003" w:tentative="1">
      <w:start w:val="1"/>
      <w:numFmt w:val="bullet"/>
      <w:lvlText w:val="o"/>
      <w:lvlJc w:val="left"/>
      <w:pPr>
        <w:ind w:left="5760" w:hanging="360"/>
      </w:pPr>
      <w:rPr>
        <w:rFonts w:hint="default" w:ascii="Courier New" w:hAnsi="Courier New" w:cs="Courier New"/>
      </w:rPr>
    </w:lvl>
    <w:lvl w:ilvl="8" w:tplc="04250005" w:tentative="1">
      <w:start w:val="1"/>
      <w:numFmt w:val="bullet"/>
      <w:lvlText w:val=""/>
      <w:lvlJc w:val="left"/>
      <w:pPr>
        <w:ind w:left="6480" w:hanging="360"/>
      </w:pPr>
      <w:rPr>
        <w:rFonts w:hint="default" w:ascii="Wingdings" w:hAnsi="Wingdings"/>
      </w:rPr>
    </w:lvl>
  </w:abstractNum>
  <w:abstractNum w:abstractNumId="11" w15:restartNumberingAfterBreak="0">
    <w:nsid w:val="0C444CF6"/>
    <w:multiLevelType w:val="hybridMultilevel"/>
    <w:tmpl w:val="8AAEAA78"/>
    <w:lvl w:ilvl="0" w:tplc="04250001">
      <w:start w:val="1"/>
      <w:numFmt w:val="bullet"/>
      <w:lvlText w:val=""/>
      <w:lvlJc w:val="left"/>
      <w:pPr>
        <w:ind w:left="720" w:hanging="360"/>
      </w:pPr>
      <w:rPr>
        <w:rFonts w:hint="default" w:ascii="Symbol" w:hAnsi="Symbol"/>
      </w:rPr>
    </w:lvl>
    <w:lvl w:ilvl="1" w:tplc="FFFFFFFF" w:tentative="1">
      <w:start w:val="1"/>
      <w:numFmt w:val="bullet"/>
      <w:lvlText w:val="o"/>
      <w:lvlJc w:val="left"/>
      <w:pPr>
        <w:ind w:left="1440" w:hanging="360"/>
      </w:pPr>
      <w:rPr>
        <w:rFonts w:hint="default" w:ascii="Courier New" w:hAnsi="Courier New" w:cs="Courier New"/>
      </w:rPr>
    </w:lvl>
    <w:lvl w:ilvl="2" w:tplc="FFFFFFFF" w:tentative="1">
      <w:start w:val="1"/>
      <w:numFmt w:val="bullet"/>
      <w:lvlText w:val=""/>
      <w:lvlJc w:val="left"/>
      <w:pPr>
        <w:ind w:left="2160" w:hanging="360"/>
      </w:pPr>
      <w:rPr>
        <w:rFonts w:hint="default" w:ascii="Wingdings" w:hAnsi="Wingdings"/>
      </w:rPr>
    </w:lvl>
    <w:lvl w:ilvl="3" w:tplc="FFFFFFFF" w:tentative="1">
      <w:start w:val="1"/>
      <w:numFmt w:val="bullet"/>
      <w:lvlText w:val=""/>
      <w:lvlJc w:val="left"/>
      <w:pPr>
        <w:ind w:left="2880" w:hanging="360"/>
      </w:pPr>
      <w:rPr>
        <w:rFonts w:hint="default" w:ascii="Symbol" w:hAnsi="Symbol"/>
      </w:rPr>
    </w:lvl>
    <w:lvl w:ilvl="4" w:tplc="FFFFFFFF" w:tentative="1">
      <w:start w:val="1"/>
      <w:numFmt w:val="bullet"/>
      <w:lvlText w:val="o"/>
      <w:lvlJc w:val="left"/>
      <w:pPr>
        <w:ind w:left="3600" w:hanging="360"/>
      </w:pPr>
      <w:rPr>
        <w:rFonts w:hint="default" w:ascii="Courier New" w:hAnsi="Courier New" w:cs="Courier New"/>
      </w:rPr>
    </w:lvl>
    <w:lvl w:ilvl="5" w:tplc="FFFFFFFF" w:tentative="1">
      <w:start w:val="1"/>
      <w:numFmt w:val="bullet"/>
      <w:lvlText w:val=""/>
      <w:lvlJc w:val="left"/>
      <w:pPr>
        <w:ind w:left="4320" w:hanging="360"/>
      </w:pPr>
      <w:rPr>
        <w:rFonts w:hint="default" w:ascii="Wingdings" w:hAnsi="Wingdings"/>
      </w:rPr>
    </w:lvl>
    <w:lvl w:ilvl="6" w:tplc="FFFFFFFF" w:tentative="1">
      <w:start w:val="1"/>
      <w:numFmt w:val="bullet"/>
      <w:lvlText w:val=""/>
      <w:lvlJc w:val="left"/>
      <w:pPr>
        <w:ind w:left="5040" w:hanging="360"/>
      </w:pPr>
      <w:rPr>
        <w:rFonts w:hint="default" w:ascii="Symbol" w:hAnsi="Symbol"/>
      </w:rPr>
    </w:lvl>
    <w:lvl w:ilvl="7" w:tplc="FFFFFFFF" w:tentative="1">
      <w:start w:val="1"/>
      <w:numFmt w:val="bullet"/>
      <w:lvlText w:val="o"/>
      <w:lvlJc w:val="left"/>
      <w:pPr>
        <w:ind w:left="5760" w:hanging="360"/>
      </w:pPr>
      <w:rPr>
        <w:rFonts w:hint="default" w:ascii="Courier New" w:hAnsi="Courier New" w:cs="Courier New"/>
      </w:rPr>
    </w:lvl>
    <w:lvl w:ilvl="8" w:tplc="FFFFFFFF" w:tentative="1">
      <w:start w:val="1"/>
      <w:numFmt w:val="bullet"/>
      <w:lvlText w:val=""/>
      <w:lvlJc w:val="left"/>
      <w:pPr>
        <w:ind w:left="6480" w:hanging="360"/>
      </w:pPr>
      <w:rPr>
        <w:rFonts w:hint="default" w:ascii="Wingdings" w:hAnsi="Wingdings"/>
      </w:rPr>
    </w:lvl>
  </w:abstractNum>
  <w:abstractNum w:abstractNumId="12" w15:restartNumberingAfterBreak="0">
    <w:nsid w:val="0CB7675B"/>
    <w:multiLevelType w:val="hybridMultilevel"/>
    <w:tmpl w:val="AE3CD6B6"/>
    <w:lvl w:ilvl="0" w:tplc="04250001">
      <w:start w:val="1"/>
      <w:numFmt w:val="bullet"/>
      <w:lvlText w:val=""/>
      <w:lvlJc w:val="left"/>
      <w:pPr>
        <w:ind w:left="720" w:hanging="360"/>
      </w:pPr>
      <w:rPr>
        <w:rFonts w:hint="default" w:ascii="Symbol" w:hAnsi="Symbol"/>
      </w:rPr>
    </w:lvl>
    <w:lvl w:ilvl="1" w:tplc="04250003" w:tentative="1">
      <w:start w:val="1"/>
      <w:numFmt w:val="bullet"/>
      <w:lvlText w:val="o"/>
      <w:lvlJc w:val="left"/>
      <w:pPr>
        <w:ind w:left="1440" w:hanging="360"/>
      </w:pPr>
      <w:rPr>
        <w:rFonts w:hint="default" w:ascii="Courier New" w:hAnsi="Courier New" w:cs="Courier New"/>
      </w:rPr>
    </w:lvl>
    <w:lvl w:ilvl="2" w:tplc="04250005" w:tentative="1">
      <w:start w:val="1"/>
      <w:numFmt w:val="bullet"/>
      <w:lvlText w:val=""/>
      <w:lvlJc w:val="left"/>
      <w:pPr>
        <w:ind w:left="2160" w:hanging="360"/>
      </w:pPr>
      <w:rPr>
        <w:rFonts w:hint="default" w:ascii="Wingdings" w:hAnsi="Wingdings"/>
      </w:rPr>
    </w:lvl>
    <w:lvl w:ilvl="3" w:tplc="04250001" w:tentative="1">
      <w:start w:val="1"/>
      <w:numFmt w:val="bullet"/>
      <w:lvlText w:val=""/>
      <w:lvlJc w:val="left"/>
      <w:pPr>
        <w:ind w:left="2880" w:hanging="360"/>
      </w:pPr>
      <w:rPr>
        <w:rFonts w:hint="default" w:ascii="Symbol" w:hAnsi="Symbol"/>
      </w:rPr>
    </w:lvl>
    <w:lvl w:ilvl="4" w:tplc="04250003" w:tentative="1">
      <w:start w:val="1"/>
      <w:numFmt w:val="bullet"/>
      <w:lvlText w:val="o"/>
      <w:lvlJc w:val="left"/>
      <w:pPr>
        <w:ind w:left="3600" w:hanging="360"/>
      </w:pPr>
      <w:rPr>
        <w:rFonts w:hint="default" w:ascii="Courier New" w:hAnsi="Courier New" w:cs="Courier New"/>
      </w:rPr>
    </w:lvl>
    <w:lvl w:ilvl="5" w:tplc="04250005" w:tentative="1">
      <w:start w:val="1"/>
      <w:numFmt w:val="bullet"/>
      <w:lvlText w:val=""/>
      <w:lvlJc w:val="left"/>
      <w:pPr>
        <w:ind w:left="4320" w:hanging="360"/>
      </w:pPr>
      <w:rPr>
        <w:rFonts w:hint="default" w:ascii="Wingdings" w:hAnsi="Wingdings"/>
      </w:rPr>
    </w:lvl>
    <w:lvl w:ilvl="6" w:tplc="04250001" w:tentative="1">
      <w:start w:val="1"/>
      <w:numFmt w:val="bullet"/>
      <w:lvlText w:val=""/>
      <w:lvlJc w:val="left"/>
      <w:pPr>
        <w:ind w:left="5040" w:hanging="360"/>
      </w:pPr>
      <w:rPr>
        <w:rFonts w:hint="default" w:ascii="Symbol" w:hAnsi="Symbol"/>
      </w:rPr>
    </w:lvl>
    <w:lvl w:ilvl="7" w:tplc="04250003" w:tentative="1">
      <w:start w:val="1"/>
      <w:numFmt w:val="bullet"/>
      <w:lvlText w:val="o"/>
      <w:lvlJc w:val="left"/>
      <w:pPr>
        <w:ind w:left="5760" w:hanging="360"/>
      </w:pPr>
      <w:rPr>
        <w:rFonts w:hint="default" w:ascii="Courier New" w:hAnsi="Courier New" w:cs="Courier New"/>
      </w:rPr>
    </w:lvl>
    <w:lvl w:ilvl="8" w:tplc="04250005" w:tentative="1">
      <w:start w:val="1"/>
      <w:numFmt w:val="bullet"/>
      <w:lvlText w:val=""/>
      <w:lvlJc w:val="left"/>
      <w:pPr>
        <w:ind w:left="6480" w:hanging="360"/>
      </w:pPr>
      <w:rPr>
        <w:rFonts w:hint="default" w:ascii="Wingdings" w:hAnsi="Wingdings"/>
      </w:rPr>
    </w:lvl>
  </w:abstractNum>
  <w:abstractNum w:abstractNumId="13" w15:restartNumberingAfterBreak="0">
    <w:nsid w:val="0F765809"/>
    <w:multiLevelType w:val="hybridMultilevel"/>
    <w:tmpl w:val="8F88CD90"/>
    <w:lvl w:ilvl="0" w:tplc="04250001">
      <w:start w:val="1"/>
      <w:numFmt w:val="bullet"/>
      <w:lvlText w:val=""/>
      <w:lvlJc w:val="left"/>
      <w:pPr>
        <w:ind w:left="720" w:hanging="360"/>
      </w:pPr>
      <w:rPr>
        <w:rFonts w:hint="default" w:ascii="Symbol" w:hAnsi="Symbol"/>
      </w:rPr>
    </w:lvl>
    <w:lvl w:ilvl="1" w:tplc="1AD0FC4E">
      <w:numFmt w:val="bullet"/>
      <w:lvlText w:val="•"/>
      <w:lvlJc w:val="left"/>
      <w:pPr>
        <w:ind w:left="1440" w:hanging="360"/>
      </w:pPr>
      <w:rPr>
        <w:rFonts w:hint="default" w:ascii="Times New Roman" w:hAnsi="Times New Roman" w:eastAsia="Times New Roman" w:cs="Times New Roman"/>
      </w:rPr>
    </w:lvl>
    <w:lvl w:ilvl="2" w:tplc="04250005" w:tentative="1">
      <w:start w:val="1"/>
      <w:numFmt w:val="bullet"/>
      <w:lvlText w:val=""/>
      <w:lvlJc w:val="left"/>
      <w:pPr>
        <w:ind w:left="2160" w:hanging="360"/>
      </w:pPr>
      <w:rPr>
        <w:rFonts w:hint="default" w:ascii="Wingdings" w:hAnsi="Wingdings"/>
      </w:rPr>
    </w:lvl>
    <w:lvl w:ilvl="3" w:tplc="04250001" w:tentative="1">
      <w:start w:val="1"/>
      <w:numFmt w:val="bullet"/>
      <w:lvlText w:val=""/>
      <w:lvlJc w:val="left"/>
      <w:pPr>
        <w:ind w:left="2880" w:hanging="360"/>
      </w:pPr>
      <w:rPr>
        <w:rFonts w:hint="default" w:ascii="Symbol" w:hAnsi="Symbol"/>
      </w:rPr>
    </w:lvl>
    <w:lvl w:ilvl="4" w:tplc="04250003" w:tentative="1">
      <w:start w:val="1"/>
      <w:numFmt w:val="bullet"/>
      <w:lvlText w:val="o"/>
      <w:lvlJc w:val="left"/>
      <w:pPr>
        <w:ind w:left="3600" w:hanging="360"/>
      </w:pPr>
      <w:rPr>
        <w:rFonts w:hint="default" w:ascii="Courier New" w:hAnsi="Courier New" w:cs="Courier New"/>
      </w:rPr>
    </w:lvl>
    <w:lvl w:ilvl="5" w:tplc="04250005" w:tentative="1">
      <w:start w:val="1"/>
      <w:numFmt w:val="bullet"/>
      <w:lvlText w:val=""/>
      <w:lvlJc w:val="left"/>
      <w:pPr>
        <w:ind w:left="4320" w:hanging="360"/>
      </w:pPr>
      <w:rPr>
        <w:rFonts w:hint="default" w:ascii="Wingdings" w:hAnsi="Wingdings"/>
      </w:rPr>
    </w:lvl>
    <w:lvl w:ilvl="6" w:tplc="04250001" w:tentative="1">
      <w:start w:val="1"/>
      <w:numFmt w:val="bullet"/>
      <w:lvlText w:val=""/>
      <w:lvlJc w:val="left"/>
      <w:pPr>
        <w:ind w:left="5040" w:hanging="360"/>
      </w:pPr>
      <w:rPr>
        <w:rFonts w:hint="default" w:ascii="Symbol" w:hAnsi="Symbol"/>
      </w:rPr>
    </w:lvl>
    <w:lvl w:ilvl="7" w:tplc="04250003" w:tentative="1">
      <w:start w:val="1"/>
      <w:numFmt w:val="bullet"/>
      <w:lvlText w:val="o"/>
      <w:lvlJc w:val="left"/>
      <w:pPr>
        <w:ind w:left="5760" w:hanging="360"/>
      </w:pPr>
      <w:rPr>
        <w:rFonts w:hint="default" w:ascii="Courier New" w:hAnsi="Courier New" w:cs="Courier New"/>
      </w:rPr>
    </w:lvl>
    <w:lvl w:ilvl="8" w:tplc="04250005" w:tentative="1">
      <w:start w:val="1"/>
      <w:numFmt w:val="bullet"/>
      <w:lvlText w:val=""/>
      <w:lvlJc w:val="left"/>
      <w:pPr>
        <w:ind w:left="6480" w:hanging="360"/>
      </w:pPr>
      <w:rPr>
        <w:rFonts w:hint="default" w:ascii="Wingdings" w:hAnsi="Wingdings"/>
      </w:rPr>
    </w:lvl>
  </w:abstractNum>
  <w:abstractNum w:abstractNumId="14" w15:restartNumberingAfterBreak="0">
    <w:nsid w:val="1666088E"/>
    <w:multiLevelType w:val="hybridMultilevel"/>
    <w:tmpl w:val="7EC82618"/>
    <w:lvl w:ilvl="0" w:tplc="04250001">
      <w:start w:val="1"/>
      <w:numFmt w:val="bullet"/>
      <w:lvlText w:val=""/>
      <w:lvlJc w:val="left"/>
      <w:pPr>
        <w:ind w:left="720" w:hanging="360"/>
      </w:pPr>
      <w:rPr>
        <w:rFonts w:hint="default" w:ascii="Symbol" w:hAnsi="Symbol"/>
      </w:rPr>
    </w:lvl>
    <w:lvl w:ilvl="1" w:tplc="FFFFFFFF" w:tentative="1">
      <w:start w:val="1"/>
      <w:numFmt w:val="bullet"/>
      <w:lvlText w:val="o"/>
      <w:lvlJc w:val="left"/>
      <w:pPr>
        <w:ind w:left="1440" w:hanging="360"/>
      </w:pPr>
      <w:rPr>
        <w:rFonts w:hint="default" w:ascii="Courier New" w:hAnsi="Courier New" w:cs="Courier New"/>
      </w:rPr>
    </w:lvl>
    <w:lvl w:ilvl="2" w:tplc="FFFFFFFF" w:tentative="1">
      <w:start w:val="1"/>
      <w:numFmt w:val="bullet"/>
      <w:lvlText w:val=""/>
      <w:lvlJc w:val="left"/>
      <w:pPr>
        <w:ind w:left="2160" w:hanging="360"/>
      </w:pPr>
      <w:rPr>
        <w:rFonts w:hint="default" w:ascii="Wingdings" w:hAnsi="Wingdings"/>
      </w:rPr>
    </w:lvl>
    <w:lvl w:ilvl="3" w:tplc="FFFFFFFF" w:tentative="1">
      <w:start w:val="1"/>
      <w:numFmt w:val="bullet"/>
      <w:lvlText w:val=""/>
      <w:lvlJc w:val="left"/>
      <w:pPr>
        <w:ind w:left="2880" w:hanging="360"/>
      </w:pPr>
      <w:rPr>
        <w:rFonts w:hint="default" w:ascii="Symbol" w:hAnsi="Symbol"/>
      </w:rPr>
    </w:lvl>
    <w:lvl w:ilvl="4" w:tplc="FFFFFFFF" w:tentative="1">
      <w:start w:val="1"/>
      <w:numFmt w:val="bullet"/>
      <w:lvlText w:val="o"/>
      <w:lvlJc w:val="left"/>
      <w:pPr>
        <w:ind w:left="3600" w:hanging="360"/>
      </w:pPr>
      <w:rPr>
        <w:rFonts w:hint="default" w:ascii="Courier New" w:hAnsi="Courier New" w:cs="Courier New"/>
      </w:rPr>
    </w:lvl>
    <w:lvl w:ilvl="5" w:tplc="FFFFFFFF" w:tentative="1">
      <w:start w:val="1"/>
      <w:numFmt w:val="bullet"/>
      <w:lvlText w:val=""/>
      <w:lvlJc w:val="left"/>
      <w:pPr>
        <w:ind w:left="4320" w:hanging="360"/>
      </w:pPr>
      <w:rPr>
        <w:rFonts w:hint="default" w:ascii="Wingdings" w:hAnsi="Wingdings"/>
      </w:rPr>
    </w:lvl>
    <w:lvl w:ilvl="6" w:tplc="FFFFFFFF" w:tentative="1">
      <w:start w:val="1"/>
      <w:numFmt w:val="bullet"/>
      <w:lvlText w:val=""/>
      <w:lvlJc w:val="left"/>
      <w:pPr>
        <w:ind w:left="5040" w:hanging="360"/>
      </w:pPr>
      <w:rPr>
        <w:rFonts w:hint="default" w:ascii="Symbol" w:hAnsi="Symbol"/>
      </w:rPr>
    </w:lvl>
    <w:lvl w:ilvl="7" w:tplc="FFFFFFFF" w:tentative="1">
      <w:start w:val="1"/>
      <w:numFmt w:val="bullet"/>
      <w:lvlText w:val="o"/>
      <w:lvlJc w:val="left"/>
      <w:pPr>
        <w:ind w:left="5760" w:hanging="360"/>
      </w:pPr>
      <w:rPr>
        <w:rFonts w:hint="default" w:ascii="Courier New" w:hAnsi="Courier New" w:cs="Courier New"/>
      </w:rPr>
    </w:lvl>
    <w:lvl w:ilvl="8" w:tplc="FFFFFFFF" w:tentative="1">
      <w:start w:val="1"/>
      <w:numFmt w:val="bullet"/>
      <w:lvlText w:val=""/>
      <w:lvlJc w:val="left"/>
      <w:pPr>
        <w:ind w:left="6480" w:hanging="360"/>
      </w:pPr>
      <w:rPr>
        <w:rFonts w:hint="default" w:ascii="Wingdings" w:hAnsi="Wingdings"/>
      </w:rPr>
    </w:lvl>
  </w:abstractNum>
  <w:abstractNum w:abstractNumId="15" w15:restartNumberingAfterBreak="0">
    <w:nsid w:val="1D3C4010"/>
    <w:multiLevelType w:val="hybridMultilevel"/>
    <w:tmpl w:val="B7A270E2"/>
    <w:lvl w:ilvl="0" w:tplc="04250001">
      <w:start w:val="1"/>
      <w:numFmt w:val="bullet"/>
      <w:lvlText w:val=""/>
      <w:lvlJc w:val="left"/>
      <w:pPr>
        <w:ind w:left="720" w:hanging="360"/>
      </w:pPr>
      <w:rPr>
        <w:rFonts w:hint="default" w:ascii="Symbol" w:hAnsi="Symbol"/>
      </w:rPr>
    </w:lvl>
    <w:lvl w:ilvl="1" w:tplc="04250003" w:tentative="1">
      <w:start w:val="1"/>
      <w:numFmt w:val="bullet"/>
      <w:lvlText w:val="o"/>
      <w:lvlJc w:val="left"/>
      <w:pPr>
        <w:ind w:left="1440" w:hanging="360"/>
      </w:pPr>
      <w:rPr>
        <w:rFonts w:hint="default" w:ascii="Courier New" w:hAnsi="Courier New" w:cs="Courier New"/>
      </w:rPr>
    </w:lvl>
    <w:lvl w:ilvl="2" w:tplc="04250005" w:tentative="1">
      <w:start w:val="1"/>
      <w:numFmt w:val="bullet"/>
      <w:lvlText w:val=""/>
      <w:lvlJc w:val="left"/>
      <w:pPr>
        <w:ind w:left="2160" w:hanging="360"/>
      </w:pPr>
      <w:rPr>
        <w:rFonts w:hint="default" w:ascii="Wingdings" w:hAnsi="Wingdings"/>
      </w:rPr>
    </w:lvl>
    <w:lvl w:ilvl="3" w:tplc="04250001" w:tentative="1">
      <w:start w:val="1"/>
      <w:numFmt w:val="bullet"/>
      <w:lvlText w:val=""/>
      <w:lvlJc w:val="left"/>
      <w:pPr>
        <w:ind w:left="2880" w:hanging="360"/>
      </w:pPr>
      <w:rPr>
        <w:rFonts w:hint="default" w:ascii="Symbol" w:hAnsi="Symbol"/>
      </w:rPr>
    </w:lvl>
    <w:lvl w:ilvl="4" w:tplc="04250003" w:tentative="1">
      <w:start w:val="1"/>
      <w:numFmt w:val="bullet"/>
      <w:lvlText w:val="o"/>
      <w:lvlJc w:val="left"/>
      <w:pPr>
        <w:ind w:left="3600" w:hanging="360"/>
      </w:pPr>
      <w:rPr>
        <w:rFonts w:hint="default" w:ascii="Courier New" w:hAnsi="Courier New" w:cs="Courier New"/>
      </w:rPr>
    </w:lvl>
    <w:lvl w:ilvl="5" w:tplc="04250005" w:tentative="1">
      <w:start w:val="1"/>
      <w:numFmt w:val="bullet"/>
      <w:lvlText w:val=""/>
      <w:lvlJc w:val="left"/>
      <w:pPr>
        <w:ind w:left="4320" w:hanging="360"/>
      </w:pPr>
      <w:rPr>
        <w:rFonts w:hint="default" w:ascii="Wingdings" w:hAnsi="Wingdings"/>
      </w:rPr>
    </w:lvl>
    <w:lvl w:ilvl="6" w:tplc="04250001" w:tentative="1">
      <w:start w:val="1"/>
      <w:numFmt w:val="bullet"/>
      <w:lvlText w:val=""/>
      <w:lvlJc w:val="left"/>
      <w:pPr>
        <w:ind w:left="5040" w:hanging="360"/>
      </w:pPr>
      <w:rPr>
        <w:rFonts w:hint="default" w:ascii="Symbol" w:hAnsi="Symbol"/>
      </w:rPr>
    </w:lvl>
    <w:lvl w:ilvl="7" w:tplc="04250003" w:tentative="1">
      <w:start w:val="1"/>
      <w:numFmt w:val="bullet"/>
      <w:lvlText w:val="o"/>
      <w:lvlJc w:val="left"/>
      <w:pPr>
        <w:ind w:left="5760" w:hanging="360"/>
      </w:pPr>
      <w:rPr>
        <w:rFonts w:hint="default" w:ascii="Courier New" w:hAnsi="Courier New" w:cs="Courier New"/>
      </w:rPr>
    </w:lvl>
    <w:lvl w:ilvl="8" w:tplc="04250005" w:tentative="1">
      <w:start w:val="1"/>
      <w:numFmt w:val="bullet"/>
      <w:lvlText w:val=""/>
      <w:lvlJc w:val="left"/>
      <w:pPr>
        <w:ind w:left="6480" w:hanging="360"/>
      </w:pPr>
      <w:rPr>
        <w:rFonts w:hint="default" w:ascii="Wingdings" w:hAnsi="Wingdings"/>
      </w:rPr>
    </w:lvl>
  </w:abstractNum>
  <w:abstractNum w:abstractNumId="16" w15:restartNumberingAfterBreak="0">
    <w:nsid w:val="1EF837E5"/>
    <w:multiLevelType w:val="hybridMultilevel"/>
    <w:tmpl w:val="2F1801B8"/>
    <w:lvl w:ilvl="0" w:tplc="04250001">
      <w:start w:val="1"/>
      <w:numFmt w:val="bullet"/>
      <w:lvlText w:val=""/>
      <w:lvlJc w:val="left"/>
      <w:pPr>
        <w:ind w:left="720" w:hanging="360"/>
      </w:pPr>
      <w:rPr>
        <w:rFonts w:hint="default" w:ascii="Symbol" w:hAnsi="Symbol"/>
      </w:rPr>
    </w:lvl>
    <w:lvl w:ilvl="1" w:tplc="04250003" w:tentative="1">
      <w:start w:val="1"/>
      <w:numFmt w:val="bullet"/>
      <w:lvlText w:val="o"/>
      <w:lvlJc w:val="left"/>
      <w:pPr>
        <w:ind w:left="1440" w:hanging="360"/>
      </w:pPr>
      <w:rPr>
        <w:rFonts w:hint="default" w:ascii="Courier New" w:hAnsi="Courier New" w:cs="Courier New"/>
      </w:rPr>
    </w:lvl>
    <w:lvl w:ilvl="2" w:tplc="04250005" w:tentative="1">
      <w:start w:val="1"/>
      <w:numFmt w:val="bullet"/>
      <w:lvlText w:val=""/>
      <w:lvlJc w:val="left"/>
      <w:pPr>
        <w:ind w:left="2160" w:hanging="360"/>
      </w:pPr>
      <w:rPr>
        <w:rFonts w:hint="default" w:ascii="Wingdings" w:hAnsi="Wingdings"/>
      </w:rPr>
    </w:lvl>
    <w:lvl w:ilvl="3" w:tplc="04250001" w:tentative="1">
      <w:start w:val="1"/>
      <w:numFmt w:val="bullet"/>
      <w:lvlText w:val=""/>
      <w:lvlJc w:val="left"/>
      <w:pPr>
        <w:ind w:left="2880" w:hanging="360"/>
      </w:pPr>
      <w:rPr>
        <w:rFonts w:hint="default" w:ascii="Symbol" w:hAnsi="Symbol"/>
      </w:rPr>
    </w:lvl>
    <w:lvl w:ilvl="4" w:tplc="04250003" w:tentative="1">
      <w:start w:val="1"/>
      <w:numFmt w:val="bullet"/>
      <w:lvlText w:val="o"/>
      <w:lvlJc w:val="left"/>
      <w:pPr>
        <w:ind w:left="3600" w:hanging="360"/>
      </w:pPr>
      <w:rPr>
        <w:rFonts w:hint="default" w:ascii="Courier New" w:hAnsi="Courier New" w:cs="Courier New"/>
      </w:rPr>
    </w:lvl>
    <w:lvl w:ilvl="5" w:tplc="04250005" w:tentative="1">
      <w:start w:val="1"/>
      <w:numFmt w:val="bullet"/>
      <w:lvlText w:val=""/>
      <w:lvlJc w:val="left"/>
      <w:pPr>
        <w:ind w:left="4320" w:hanging="360"/>
      </w:pPr>
      <w:rPr>
        <w:rFonts w:hint="default" w:ascii="Wingdings" w:hAnsi="Wingdings"/>
      </w:rPr>
    </w:lvl>
    <w:lvl w:ilvl="6" w:tplc="04250001" w:tentative="1">
      <w:start w:val="1"/>
      <w:numFmt w:val="bullet"/>
      <w:lvlText w:val=""/>
      <w:lvlJc w:val="left"/>
      <w:pPr>
        <w:ind w:left="5040" w:hanging="360"/>
      </w:pPr>
      <w:rPr>
        <w:rFonts w:hint="default" w:ascii="Symbol" w:hAnsi="Symbol"/>
      </w:rPr>
    </w:lvl>
    <w:lvl w:ilvl="7" w:tplc="04250003" w:tentative="1">
      <w:start w:val="1"/>
      <w:numFmt w:val="bullet"/>
      <w:lvlText w:val="o"/>
      <w:lvlJc w:val="left"/>
      <w:pPr>
        <w:ind w:left="5760" w:hanging="360"/>
      </w:pPr>
      <w:rPr>
        <w:rFonts w:hint="default" w:ascii="Courier New" w:hAnsi="Courier New" w:cs="Courier New"/>
      </w:rPr>
    </w:lvl>
    <w:lvl w:ilvl="8" w:tplc="04250005" w:tentative="1">
      <w:start w:val="1"/>
      <w:numFmt w:val="bullet"/>
      <w:lvlText w:val=""/>
      <w:lvlJc w:val="left"/>
      <w:pPr>
        <w:ind w:left="6480" w:hanging="360"/>
      </w:pPr>
      <w:rPr>
        <w:rFonts w:hint="default" w:ascii="Wingdings" w:hAnsi="Wingdings"/>
      </w:rPr>
    </w:lvl>
  </w:abstractNum>
  <w:abstractNum w:abstractNumId="17" w15:restartNumberingAfterBreak="0">
    <w:nsid w:val="1F1E6DD7"/>
    <w:multiLevelType w:val="hybridMultilevel"/>
    <w:tmpl w:val="3216D390"/>
    <w:lvl w:ilvl="0" w:tplc="04250001">
      <w:start w:val="1"/>
      <w:numFmt w:val="bullet"/>
      <w:lvlText w:val=""/>
      <w:lvlJc w:val="left"/>
      <w:pPr>
        <w:ind w:left="1080" w:hanging="360"/>
      </w:pPr>
      <w:rPr>
        <w:rFonts w:hint="default" w:ascii="Symbol" w:hAnsi="Symbol"/>
      </w:rPr>
    </w:lvl>
    <w:lvl w:ilvl="1" w:tplc="04250003" w:tentative="1">
      <w:start w:val="1"/>
      <w:numFmt w:val="bullet"/>
      <w:lvlText w:val="o"/>
      <w:lvlJc w:val="left"/>
      <w:pPr>
        <w:ind w:left="1800" w:hanging="360"/>
      </w:pPr>
      <w:rPr>
        <w:rFonts w:hint="default" w:ascii="Courier New" w:hAnsi="Courier New" w:cs="Courier New"/>
      </w:rPr>
    </w:lvl>
    <w:lvl w:ilvl="2" w:tplc="04250005" w:tentative="1">
      <w:start w:val="1"/>
      <w:numFmt w:val="bullet"/>
      <w:lvlText w:val=""/>
      <w:lvlJc w:val="left"/>
      <w:pPr>
        <w:ind w:left="2520" w:hanging="360"/>
      </w:pPr>
      <w:rPr>
        <w:rFonts w:hint="default" w:ascii="Wingdings" w:hAnsi="Wingdings"/>
      </w:rPr>
    </w:lvl>
    <w:lvl w:ilvl="3" w:tplc="04250001" w:tentative="1">
      <w:start w:val="1"/>
      <w:numFmt w:val="bullet"/>
      <w:lvlText w:val=""/>
      <w:lvlJc w:val="left"/>
      <w:pPr>
        <w:ind w:left="3240" w:hanging="360"/>
      </w:pPr>
      <w:rPr>
        <w:rFonts w:hint="default" w:ascii="Symbol" w:hAnsi="Symbol"/>
      </w:rPr>
    </w:lvl>
    <w:lvl w:ilvl="4" w:tplc="04250003" w:tentative="1">
      <w:start w:val="1"/>
      <w:numFmt w:val="bullet"/>
      <w:lvlText w:val="o"/>
      <w:lvlJc w:val="left"/>
      <w:pPr>
        <w:ind w:left="3960" w:hanging="360"/>
      </w:pPr>
      <w:rPr>
        <w:rFonts w:hint="default" w:ascii="Courier New" w:hAnsi="Courier New" w:cs="Courier New"/>
      </w:rPr>
    </w:lvl>
    <w:lvl w:ilvl="5" w:tplc="04250005" w:tentative="1">
      <w:start w:val="1"/>
      <w:numFmt w:val="bullet"/>
      <w:lvlText w:val=""/>
      <w:lvlJc w:val="left"/>
      <w:pPr>
        <w:ind w:left="4680" w:hanging="360"/>
      </w:pPr>
      <w:rPr>
        <w:rFonts w:hint="default" w:ascii="Wingdings" w:hAnsi="Wingdings"/>
      </w:rPr>
    </w:lvl>
    <w:lvl w:ilvl="6" w:tplc="04250001" w:tentative="1">
      <w:start w:val="1"/>
      <w:numFmt w:val="bullet"/>
      <w:lvlText w:val=""/>
      <w:lvlJc w:val="left"/>
      <w:pPr>
        <w:ind w:left="5400" w:hanging="360"/>
      </w:pPr>
      <w:rPr>
        <w:rFonts w:hint="default" w:ascii="Symbol" w:hAnsi="Symbol"/>
      </w:rPr>
    </w:lvl>
    <w:lvl w:ilvl="7" w:tplc="04250003" w:tentative="1">
      <w:start w:val="1"/>
      <w:numFmt w:val="bullet"/>
      <w:lvlText w:val="o"/>
      <w:lvlJc w:val="left"/>
      <w:pPr>
        <w:ind w:left="6120" w:hanging="360"/>
      </w:pPr>
      <w:rPr>
        <w:rFonts w:hint="default" w:ascii="Courier New" w:hAnsi="Courier New" w:cs="Courier New"/>
      </w:rPr>
    </w:lvl>
    <w:lvl w:ilvl="8" w:tplc="04250005" w:tentative="1">
      <w:start w:val="1"/>
      <w:numFmt w:val="bullet"/>
      <w:lvlText w:val=""/>
      <w:lvlJc w:val="left"/>
      <w:pPr>
        <w:ind w:left="6840" w:hanging="360"/>
      </w:pPr>
      <w:rPr>
        <w:rFonts w:hint="default" w:ascii="Wingdings" w:hAnsi="Wingdings"/>
      </w:rPr>
    </w:lvl>
  </w:abstractNum>
  <w:abstractNum w:abstractNumId="18" w15:restartNumberingAfterBreak="0">
    <w:nsid w:val="210201FC"/>
    <w:multiLevelType w:val="hybridMultilevel"/>
    <w:tmpl w:val="96A6CEF4"/>
    <w:lvl w:ilvl="0" w:tplc="04250001">
      <w:start w:val="1"/>
      <w:numFmt w:val="bullet"/>
      <w:lvlText w:val=""/>
      <w:lvlJc w:val="left"/>
      <w:pPr>
        <w:ind w:left="720" w:hanging="360"/>
      </w:pPr>
      <w:rPr>
        <w:rFonts w:hint="default" w:ascii="Symbol" w:hAnsi="Symbol"/>
      </w:rPr>
    </w:lvl>
    <w:lvl w:ilvl="1" w:tplc="04250003" w:tentative="1">
      <w:start w:val="1"/>
      <w:numFmt w:val="bullet"/>
      <w:lvlText w:val="o"/>
      <w:lvlJc w:val="left"/>
      <w:pPr>
        <w:ind w:left="1440" w:hanging="360"/>
      </w:pPr>
      <w:rPr>
        <w:rFonts w:hint="default" w:ascii="Courier New" w:hAnsi="Courier New" w:cs="Courier New"/>
      </w:rPr>
    </w:lvl>
    <w:lvl w:ilvl="2" w:tplc="04250005" w:tentative="1">
      <w:start w:val="1"/>
      <w:numFmt w:val="bullet"/>
      <w:lvlText w:val=""/>
      <w:lvlJc w:val="left"/>
      <w:pPr>
        <w:ind w:left="2160" w:hanging="360"/>
      </w:pPr>
      <w:rPr>
        <w:rFonts w:hint="default" w:ascii="Wingdings" w:hAnsi="Wingdings"/>
      </w:rPr>
    </w:lvl>
    <w:lvl w:ilvl="3" w:tplc="04250001" w:tentative="1">
      <w:start w:val="1"/>
      <w:numFmt w:val="bullet"/>
      <w:lvlText w:val=""/>
      <w:lvlJc w:val="left"/>
      <w:pPr>
        <w:ind w:left="2880" w:hanging="360"/>
      </w:pPr>
      <w:rPr>
        <w:rFonts w:hint="default" w:ascii="Symbol" w:hAnsi="Symbol"/>
      </w:rPr>
    </w:lvl>
    <w:lvl w:ilvl="4" w:tplc="04250003" w:tentative="1">
      <w:start w:val="1"/>
      <w:numFmt w:val="bullet"/>
      <w:lvlText w:val="o"/>
      <w:lvlJc w:val="left"/>
      <w:pPr>
        <w:ind w:left="3600" w:hanging="360"/>
      </w:pPr>
      <w:rPr>
        <w:rFonts w:hint="default" w:ascii="Courier New" w:hAnsi="Courier New" w:cs="Courier New"/>
      </w:rPr>
    </w:lvl>
    <w:lvl w:ilvl="5" w:tplc="04250005" w:tentative="1">
      <w:start w:val="1"/>
      <w:numFmt w:val="bullet"/>
      <w:lvlText w:val=""/>
      <w:lvlJc w:val="left"/>
      <w:pPr>
        <w:ind w:left="4320" w:hanging="360"/>
      </w:pPr>
      <w:rPr>
        <w:rFonts w:hint="default" w:ascii="Wingdings" w:hAnsi="Wingdings"/>
      </w:rPr>
    </w:lvl>
    <w:lvl w:ilvl="6" w:tplc="04250001" w:tentative="1">
      <w:start w:val="1"/>
      <w:numFmt w:val="bullet"/>
      <w:lvlText w:val=""/>
      <w:lvlJc w:val="left"/>
      <w:pPr>
        <w:ind w:left="5040" w:hanging="360"/>
      </w:pPr>
      <w:rPr>
        <w:rFonts w:hint="default" w:ascii="Symbol" w:hAnsi="Symbol"/>
      </w:rPr>
    </w:lvl>
    <w:lvl w:ilvl="7" w:tplc="04250003" w:tentative="1">
      <w:start w:val="1"/>
      <w:numFmt w:val="bullet"/>
      <w:lvlText w:val="o"/>
      <w:lvlJc w:val="left"/>
      <w:pPr>
        <w:ind w:left="5760" w:hanging="360"/>
      </w:pPr>
      <w:rPr>
        <w:rFonts w:hint="default" w:ascii="Courier New" w:hAnsi="Courier New" w:cs="Courier New"/>
      </w:rPr>
    </w:lvl>
    <w:lvl w:ilvl="8" w:tplc="04250005" w:tentative="1">
      <w:start w:val="1"/>
      <w:numFmt w:val="bullet"/>
      <w:lvlText w:val=""/>
      <w:lvlJc w:val="left"/>
      <w:pPr>
        <w:ind w:left="6480" w:hanging="360"/>
      </w:pPr>
      <w:rPr>
        <w:rFonts w:hint="default" w:ascii="Wingdings" w:hAnsi="Wingdings"/>
      </w:rPr>
    </w:lvl>
  </w:abstractNum>
  <w:abstractNum w:abstractNumId="19" w15:restartNumberingAfterBreak="0">
    <w:nsid w:val="283707CE"/>
    <w:multiLevelType w:val="hybridMultilevel"/>
    <w:tmpl w:val="0BC4C92A"/>
    <w:lvl w:ilvl="0" w:tplc="B96AB8B8">
      <w:numFmt w:val="bullet"/>
      <w:lvlText w:val="-"/>
      <w:lvlJc w:val="left"/>
      <w:pPr>
        <w:ind w:left="720" w:hanging="360"/>
      </w:pPr>
      <w:rPr>
        <w:rFonts w:hint="default" w:ascii="Times New Roman" w:hAnsi="Times New Roman" w:eastAsia="Times New Roman" w:cs="Times New Roman"/>
      </w:rPr>
    </w:lvl>
    <w:lvl w:ilvl="1" w:tplc="04250003" w:tentative="1">
      <w:start w:val="1"/>
      <w:numFmt w:val="bullet"/>
      <w:lvlText w:val="o"/>
      <w:lvlJc w:val="left"/>
      <w:pPr>
        <w:ind w:left="1440" w:hanging="360"/>
      </w:pPr>
      <w:rPr>
        <w:rFonts w:hint="default" w:ascii="Courier New" w:hAnsi="Courier New" w:cs="Courier New"/>
      </w:rPr>
    </w:lvl>
    <w:lvl w:ilvl="2" w:tplc="04250005" w:tentative="1">
      <w:start w:val="1"/>
      <w:numFmt w:val="bullet"/>
      <w:lvlText w:val=""/>
      <w:lvlJc w:val="left"/>
      <w:pPr>
        <w:ind w:left="2160" w:hanging="360"/>
      </w:pPr>
      <w:rPr>
        <w:rFonts w:hint="default" w:ascii="Wingdings" w:hAnsi="Wingdings"/>
      </w:rPr>
    </w:lvl>
    <w:lvl w:ilvl="3" w:tplc="04250001" w:tentative="1">
      <w:start w:val="1"/>
      <w:numFmt w:val="bullet"/>
      <w:lvlText w:val=""/>
      <w:lvlJc w:val="left"/>
      <w:pPr>
        <w:ind w:left="2880" w:hanging="360"/>
      </w:pPr>
      <w:rPr>
        <w:rFonts w:hint="default" w:ascii="Symbol" w:hAnsi="Symbol"/>
      </w:rPr>
    </w:lvl>
    <w:lvl w:ilvl="4" w:tplc="04250003" w:tentative="1">
      <w:start w:val="1"/>
      <w:numFmt w:val="bullet"/>
      <w:lvlText w:val="o"/>
      <w:lvlJc w:val="left"/>
      <w:pPr>
        <w:ind w:left="3600" w:hanging="360"/>
      </w:pPr>
      <w:rPr>
        <w:rFonts w:hint="default" w:ascii="Courier New" w:hAnsi="Courier New" w:cs="Courier New"/>
      </w:rPr>
    </w:lvl>
    <w:lvl w:ilvl="5" w:tplc="04250005" w:tentative="1">
      <w:start w:val="1"/>
      <w:numFmt w:val="bullet"/>
      <w:lvlText w:val=""/>
      <w:lvlJc w:val="left"/>
      <w:pPr>
        <w:ind w:left="4320" w:hanging="360"/>
      </w:pPr>
      <w:rPr>
        <w:rFonts w:hint="default" w:ascii="Wingdings" w:hAnsi="Wingdings"/>
      </w:rPr>
    </w:lvl>
    <w:lvl w:ilvl="6" w:tplc="04250001" w:tentative="1">
      <w:start w:val="1"/>
      <w:numFmt w:val="bullet"/>
      <w:lvlText w:val=""/>
      <w:lvlJc w:val="left"/>
      <w:pPr>
        <w:ind w:left="5040" w:hanging="360"/>
      </w:pPr>
      <w:rPr>
        <w:rFonts w:hint="default" w:ascii="Symbol" w:hAnsi="Symbol"/>
      </w:rPr>
    </w:lvl>
    <w:lvl w:ilvl="7" w:tplc="04250003" w:tentative="1">
      <w:start w:val="1"/>
      <w:numFmt w:val="bullet"/>
      <w:lvlText w:val="o"/>
      <w:lvlJc w:val="left"/>
      <w:pPr>
        <w:ind w:left="5760" w:hanging="360"/>
      </w:pPr>
      <w:rPr>
        <w:rFonts w:hint="default" w:ascii="Courier New" w:hAnsi="Courier New" w:cs="Courier New"/>
      </w:rPr>
    </w:lvl>
    <w:lvl w:ilvl="8" w:tplc="04250005" w:tentative="1">
      <w:start w:val="1"/>
      <w:numFmt w:val="bullet"/>
      <w:lvlText w:val=""/>
      <w:lvlJc w:val="left"/>
      <w:pPr>
        <w:ind w:left="6480" w:hanging="360"/>
      </w:pPr>
      <w:rPr>
        <w:rFonts w:hint="default" w:ascii="Wingdings" w:hAnsi="Wingdings"/>
      </w:rPr>
    </w:lvl>
  </w:abstractNum>
  <w:abstractNum w:abstractNumId="20" w15:restartNumberingAfterBreak="0">
    <w:nsid w:val="28C667D2"/>
    <w:multiLevelType w:val="hybridMultilevel"/>
    <w:tmpl w:val="94F40074"/>
    <w:lvl w:ilvl="0" w:tplc="04250001">
      <w:start w:val="1"/>
      <w:numFmt w:val="bullet"/>
      <w:lvlText w:val=""/>
      <w:lvlJc w:val="left"/>
      <w:pPr>
        <w:ind w:left="720" w:hanging="360"/>
      </w:pPr>
      <w:rPr>
        <w:rFonts w:hint="default" w:ascii="Symbol" w:hAnsi="Symbol"/>
      </w:rPr>
    </w:lvl>
    <w:lvl w:ilvl="1" w:tplc="DD3A85AC">
      <w:numFmt w:val="bullet"/>
      <w:lvlText w:val="•"/>
      <w:lvlJc w:val="left"/>
      <w:pPr>
        <w:ind w:left="1788" w:hanging="708"/>
      </w:pPr>
      <w:rPr>
        <w:rFonts w:hint="default" w:ascii="Times New Roman" w:hAnsi="Times New Roman" w:eastAsia="Times New Roman" w:cs="Times New Roman"/>
      </w:rPr>
    </w:lvl>
    <w:lvl w:ilvl="2" w:tplc="04250005" w:tentative="1">
      <w:start w:val="1"/>
      <w:numFmt w:val="bullet"/>
      <w:lvlText w:val=""/>
      <w:lvlJc w:val="left"/>
      <w:pPr>
        <w:ind w:left="2160" w:hanging="360"/>
      </w:pPr>
      <w:rPr>
        <w:rFonts w:hint="default" w:ascii="Wingdings" w:hAnsi="Wingdings"/>
      </w:rPr>
    </w:lvl>
    <w:lvl w:ilvl="3" w:tplc="04250001" w:tentative="1">
      <w:start w:val="1"/>
      <w:numFmt w:val="bullet"/>
      <w:lvlText w:val=""/>
      <w:lvlJc w:val="left"/>
      <w:pPr>
        <w:ind w:left="2880" w:hanging="360"/>
      </w:pPr>
      <w:rPr>
        <w:rFonts w:hint="default" w:ascii="Symbol" w:hAnsi="Symbol"/>
      </w:rPr>
    </w:lvl>
    <w:lvl w:ilvl="4" w:tplc="04250003" w:tentative="1">
      <w:start w:val="1"/>
      <w:numFmt w:val="bullet"/>
      <w:lvlText w:val="o"/>
      <w:lvlJc w:val="left"/>
      <w:pPr>
        <w:ind w:left="3600" w:hanging="360"/>
      </w:pPr>
      <w:rPr>
        <w:rFonts w:hint="default" w:ascii="Courier New" w:hAnsi="Courier New" w:cs="Courier New"/>
      </w:rPr>
    </w:lvl>
    <w:lvl w:ilvl="5" w:tplc="04250005" w:tentative="1">
      <w:start w:val="1"/>
      <w:numFmt w:val="bullet"/>
      <w:lvlText w:val=""/>
      <w:lvlJc w:val="left"/>
      <w:pPr>
        <w:ind w:left="4320" w:hanging="360"/>
      </w:pPr>
      <w:rPr>
        <w:rFonts w:hint="default" w:ascii="Wingdings" w:hAnsi="Wingdings"/>
      </w:rPr>
    </w:lvl>
    <w:lvl w:ilvl="6" w:tplc="04250001" w:tentative="1">
      <w:start w:val="1"/>
      <w:numFmt w:val="bullet"/>
      <w:lvlText w:val=""/>
      <w:lvlJc w:val="left"/>
      <w:pPr>
        <w:ind w:left="5040" w:hanging="360"/>
      </w:pPr>
      <w:rPr>
        <w:rFonts w:hint="default" w:ascii="Symbol" w:hAnsi="Symbol"/>
      </w:rPr>
    </w:lvl>
    <w:lvl w:ilvl="7" w:tplc="04250003" w:tentative="1">
      <w:start w:val="1"/>
      <w:numFmt w:val="bullet"/>
      <w:lvlText w:val="o"/>
      <w:lvlJc w:val="left"/>
      <w:pPr>
        <w:ind w:left="5760" w:hanging="360"/>
      </w:pPr>
      <w:rPr>
        <w:rFonts w:hint="default" w:ascii="Courier New" w:hAnsi="Courier New" w:cs="Courier New"/>
      </w:rPr>
    </w:lvl>
    <w:lvl w:ilvl="8" w:tplc="04250005" w:tentative="1">
      <w:start w:val="1"/>
      <w:numFmt w:val="bullet"/>
      <w:lvlText w:val=""/>
      <w:lvlJc w:val="left"/>
      <w:pPr>
        <w:ind w:left="6480" w:hanging="360"/>
      </w:pPr>
      <w:rPr>
        <w:rFonts w:hint="default" w:ascii="Wingdings" w:hAnsi="Wingdings"/>
      </w:rPr>
    </w:lvl>
  </w:abstractNum>
  <w:abstractNum w:abstractNumId="21" w15:restartNumberingAfterBreak="0">
    <w:nsid w:val="2C3C368D"/>
    <w:multiLevelType w:val="hybridMultilevel"/>
    <w:tmpl w:val="01B4ABE8"/>
    <w:lvl w:ilvl="0" w:tplc="04250001">
      <w:start w:val="1"/>
      <w:numFmt w:val="bullet"/>
      <w:lvlText w:val=""/>
      <w:lvlJc w:val="left"/>
      <w:pPr>
        <w:ind w:left="720" w:hanging="360"/>
      </w:pPr>
      <w:rPr>
        <w:rFonts w:hint="default" w:ascii="Symbol" w:hAnsi="Symbol"/>
      </w:rPr>
    </w:lvl>
    <w:lvl w:ilvl="1" w:tplc="04250003">
      <w:start w:val="1"/>
      <w:numFmt w:val="bullet"/>
      <w:lvlText w:val="o"/>
      <w:lvlJc w:val="left"/>
      <w:pPr>
        <w:ind w:left="1440" w:hanging="360"/>
      </w:pPr>
      <w:rPr>
        <w:rFonts w:hint="default" w:ascii="Courier New" w:hAnsi="Courier New" w:cs="Courier New"/>
      </w:rPr>
    </w:lvl>
    <w:lvl w:ilvl="2" w:tplc="04250005" w:tentative="1">
      <w:start w:val="1"/>
      <w:numFmt w:val="bullet"/>
      <w:lvlText w:val=""/>
      <w:lvlJc w:val="left"/>
      <w:pPr>
        <w:ind w:left="2160" w:hanging="360"/>
      </w:pPr>
      <w:rPr>
        <w:rFonts w:hint="default" w:ascii="Wingdings" w:hAnsi="Wingdings"/>
      </w:rPr>
    </w:lvl>
    <w:lvl w:ilvl="3" w:tplc="04250001" w:tentative="1">
      <w:start w:val="1"/>
      <w:numFmt w:val="bullet"/>
      <w:lvlText w:val=""/>
      <w:lvlJc w:val="left"/>
      <w:pPr>
        <w:ind w:left="2880" w:hanging="360"/>
      </w:pPr>
      <w:rPr>
        <w:rFonts w:hint="default" w:ascii="Symbol" w:hAnsi="Symbol"/>
      </w:rPr>
    </w:lvl>
    <w:lvl w:ilvl="4" w:tplc="04250003" w:tentative="1">
      <w:start w:val="1"/>
      <w:numFmt w:val="bullet"/>
      <w:lvlText w:val="o"/>
      <w:lvlJc w:val="left"/>
      <w:pPr>
        <w:ind w:left="3600" w:hanging="360"/>
      </w:pPr>
      <w:rPr>
        <w:rFonts w:hint="default" w:ascii="Courier New" w:hAnsi="Courier New" w:cs="Courier New"/>
      </w:rPr>
    </w:lvl>
    <w:lvl w:ilvl="5" w:tplc="04250005" w:tentative="1">
      <w:start w:val="1"/>
      <w:numFmt w:val="bullet"/>
      <w:lvlText w:val=""/>
      <w:lvlJc w:val="left"/>
      <w:pPr>
        <w:ind w:left="4320" w:hanging="360"/>
      </w:pPr>
      <w:rPr>
        <w:rFonts w:hint="default" w:ascii="Wingdings" w:hAnsi="Wingdings"/>
      </w:rPr>
    </w:lvl>
    <w:lvl w:ilvl="6" w:tplc="04250001" w:tentative="1">
      <w:start w:val="1"/>
      <w:numFmt w:val="bullet"/>
      <w:lvlText w:val=""/>
      <w:lvlJc w:val="left"/>
      <w:pPr>
        <w:ind w:left="5040" w:hanging="360"/>
      </w:pPr>
      <w:rPr>
        <w:rFonts w:hint="default" w:ascii="Symbol" w:hAnsi="Symbol"/>
      </w:rPr>
    </w:lvl>
    <w:lvl w:ilvl="7" w:tplc="04250003" w:tentative="1">
      <w:start w:val="1"/>
      <w:numFmt w:val="bullet"/>
      <w:lvlText w:val="o"/>
      <w:lvlJc w:val="left"/>
      <w:pPr>
        <w:ind w:left="5760" w:hanging="360"/>
      </w:pPr>
      <w:rPr>
        <w:rFonts w:hint="default" w:ascii="Courier New" w:hAnsi="Courier New" w:cs="Courier New"/>
      </w:rPr>
    </w:lvl>
    <w:lvl w:ilvl="8" w:tplc="04250005" w:tentative="1">
      <w:start w:val="1"/>
      <w:numFmt w:val="bullet"/>
      <w:lvlText w:val=""/>
      <w:lvlJc w:val="left"/>
      <w:pPr>
        <w:ind w:left="6480" w:hanging="360"/>
      </w:pPr>
      <w:rPr>
        <w:rFonts w:hint="default" w:ascii="Wingdings" w:hAnsi="Wingdings"/>
      </w:rPr>
    </w:lvl>
  </w:abstractNum>
  <w:abstractNum w:abstractNumId="22" w15:restartNumberingAfterBreak="0">
    <w:nsid w:val="2E1C2756"/>
    <w:multiLevelType w:val="hybridMultilevel"/>
    <w:tmpl w:val="0C103A8C"/>
    <w:lvl w:ilvl="0" w:tplc="04250001">
      <w:start w:val="1"/>
      <w:numFmt w:val="bullet"/>
      <w:lvlText w:val=""/>
      <w:lvlJc w:val="left"/>
      <w:pPr>
        <w:ind w:left="1068" w:hanging="708"/>
      </w:pPr>
      <w:rPr>
        <w:rFonts w:hint="default" w:ascii="Symbol" w:hAnsi="Symbol"/>
      </w:rPr>
    </w:lvl>
    <w:lvl w:ilvl="1" w:tplc="FFFFFFFF" w:tentative="1">
      <w:start w:val="1"/>
      <w:numFmt w:val="bullet"/>
      <w:lvlText w:val="o"/>
      <w:lvlJc w:val="left"/>
      <w:pPr>
        <w:ind w:left="1440" w:hanging="360"/>
      </w:pPr>
      <w:rPr>
        <w:rFonts w:hint="default" w:ascii="Courier New" w:hAnsi="Courier New" w:cs="Courier New"/>
      </w:rPr>
    </w:lvl>
    <w:lvl w:ilvl="2" w:tplc="FFFFFFFF" w:tentative="1">
      <w:start w:val="1"/>
      <w:numFmt w:val="bullet"/>
      <w:lvlText w:val=""/>
      <w:lvlJc w:val="left"/>
      <w:pPr>
        <w:ind w:left="2160" w:hanging="360"/>
      </w:pPr>
      <w:rPr>
        <w:rFonts w:hint="default" w:ascii="Wingdings" w:hAnsi="Wingdings"/>
      </w:rPr>
    </w:lvl>
    <w:lvl w:ilvl="3" w:tplc="FFFFFFFF" w:tentative="1">
      <w:start w:val="1"/>
      <w:numFmt w:val="bullet"/>
      <w:lvlText w:val=""/>
      <w:lvlJc w:val="left"/>
      <w:pPr>
        <w:ind w:left="2880" w:hanging="360"/>
      </w:pPr>
      <w:rPr>
        <w:rFonts w:hint="default" w:ascii="Symbol" w:hAnsi="Symbol"/>
      </w:rPr>
    </w:lvl>
    <w:lvl w:ilvl="4" w:tplc="FFFFFFFF" w:tentative="1">
      <w:start w:val="1"/>
      <w:numFmt w:val="bullet"/>
      <w:lvlText w:val="o"/>
      <w:lvlJc w:val="left"/>
      <w:pPr>
        <w:ind w:left="3600" w:hanging="360"/>
      </w:pPr>
      <w:rPr>
        <w:rFonts w:hint="default" w:ascii="Courier New" w:hAnsi="Courier New" w:cs="Courier New"/>
      </w:rPr>
    </w:lvl>
    <w:lvl w:ilvl="5" w:tplc="FFFFFFFF" w:tentative="1">
      <w:start w:val="1"/>
      <w:numFmt w:val="bullet"/>
      <w:lvlText w:val=""/>
      <w:lvlJc w:val="left"/>
      <w:pPr>
        <w:ind w:left="4320" w:hanging="360"/>
      </w:pPr>
      <w:rPr>
        <w:rFonts w:hint="default" w:ascii="Wingdings" w:hAnsi="Wingdings"/>
      </w:rPr>
    </w:lvl>
    <w:lvl w:ilvl="6" w:tplc="FFFFFFFF" w:tentative="1">
      <w:start w:val="1"/>
      <w:numFmt w:val="bullet"/>
      <w:lvlText w:val=""/>
      <w:lvlJc w:val="left"/>
      <w:pPr>
        <w:ind w:left="5040" w:hanging="360"/>
      </w:pPr>
      <w:rPr>
        <w:rFonts w:hint="default" w:ascii="Symbol" w:hAnsi="Symbol"/>
      </w:rPr>
    </w:lvl>
    <w:lvl w:ilvl="7" w:tplc="FFFFFFFF" w:tentative="1">
      <w:start w:val="1"/>
      <w:numFmt w:val="bullet"/>
      <w:lvlText w:val="o"/>
      <w:lvlJc w:val="left"/>
      <w:pPr>
        <w:ind w:left="5760" w:hanging="360"/>
      </w:pPr>
      <w:rPr>
        <w:rFonts w:hint="default" w:ascii="Courier New" w:hAnsi="Courier New" w:cs="Courier New"/>
      </w:rPr>
    </w:lvl>
    <w:lvl w:ilvl="8" w:tplc="FFFFFFFF" w:tentative="1">
      <w:start w:val="1"/>
      <w:numFmt w:val="bullet"/>
      <w:lvlText w:val=""/>
      <w:lvlJc w:val="left"/>
      <w:pPr>
        <w:ind w:left="6480" w:hanging="360"/>
      </w:pPr>
      <w:rPr>
        <w:rFonts w:hint="default" w:ascii="Wingdings" w:hAnsi="Wingdings"/>
      </w:rPr>
    </w:lvl>
  </w:abstractNum>
  <w:abstractNum w:abstractNumId="23" w15:restartNumberingAfterBreak="0">
    <w:nsid w:val="311526C1"/>
    <w:multiLevelType w:val="hybridMultilevel"/>
    <w:tmpl w:val="722CA1AC"/>
    <w:lvl w:ilvl="0" w:tplc="97AE747E">
      <w:numFmt w:val="bullet"/>
      <w:lvlText w:val=""/>
      <w:lvlJc w:val="left"/>
      <w:pPr>
        <w:ind w:left="720" w:hanging="360"/>
      </w:pPr>
      <w:rPr>
        <w:rFonts w:hint="default" w:ascii="Times New Roman" w:hAnsi="Times New Roman" w:eastAsia="Times New Roman" w:cs="Times New Roman"/>
      </w:rPr>
    </w:lvl>
    <w:lvl w:ilvl="1" w:tplc="04250003" w:tentative="1">
      <w:start w:val="1"/>
      <w:numFmt w:val="bullet"/>
      <w:lvlText w:val="o"/>
      <w:lvlJc w:val="left"/>
      <w:pPr>
        <w:ind w:left="1440" w:hanging="360"/>
      </w:pPr>
      <w:rPr>
        <w:rFonts w:hint="default" w:ascii="Courier New" w:hAnsi="Courier New" w:cs="Courier New"/>
      </w:rPr>
    </w:lvl>
    <w:lvl w:ilvl="2" w:tplc="04250005" w:tentative="1">
      <w:start w:val="1"/>
      <w:numFmt w:val="bullet"/>
      <w:lvlText w:val=""/>
      <w:lvlJc w:val="left"/>
      <w:pPr>
        <w:ind w:left="2160" w:hanging="360"/>
      </w:pPr>
      <w:rPr>
        <w:rFonts w:hint="default" w:ascii="Wingdings" w:hAnsi="Wingdings"/>
      </w:rPr>
    </w:lvl>
    <w:lvl w:ilvl="3" w:tplc="04250001" w:tentative="1">
      <w:start w:val="1"/>
      <w:numFmt w:val="bullet"/>
      <w:lvlText w:val=""/>
      <w:lvlJc w:val="left"/>
      <w:pPr>
        <w:ind w:left="2880" w:hanging="360"/>
      </w:pPr>
      <w:rPr>
        <w:rFonts w:hint="default" w:ascii="Symbol" w:hAnsi="Symbol"/>
      </w:rPr>
    </w:lvl>
    <w:lvl w:ilvl="4" w:tplc="04250003" w:tentative="1">
      <w:start w:val="1"/>
      <w:numFmt w:val="bullet"/>
      <w:lvlText w:val="o"/>
      <w:lvlJc w:val="left"/>
      <w:pPr>
        <w:ind w:left="3600" w:hanging="360"/>
      </w:pPr>
      <w:rPr>
        <w:rFonts w:hint="default" w:ascii="Courier New" w:hAnsi="Courier New" w:cs="Courier New"/>
      </w:rPr>
    </w:lvl>
    <w:lvl w:ilvl="5" w:tplc="04250005" w:tentative="1">
      <w:start w:val="1"/>
      <w:numFmt w:val="bullet"/>
      <w:lvlText w:val=""/>
      <w:lvlJc w:val="left"/>
      <w:pPr>
        <w:ind w:left="4320" w:hanging="360"/>
      </w:pPr>
      <w:rPr>
        <w:rFonts w:hint="default" w:ascii="Wingdings" w:hAnsi="Wingdings"/>
      </w:rPr>
    </w:lvl>
    <w:lvl w:ilvl="6" w:tplc="04250001" w:tentative="1">
      <w:start w:val="1"/>
      <w:numFmt w:val="bullet"/>
      <w:lvlText w:val=""/>
      <w:lvlJc w:val="left"/>
      <w:pPr>
        <w:ind w:left="5040" w:hanging="360"/>
      </w:pPr>
      <w:rPr>
        <w:rFonts w:hint="default" w:ascii="Symbol" w:hAnsi="Symbol"/>
      </w:rPr>
    </w:lvl>
    <w:lvl w:ilvl="7" w:tplc="04250003" w:tentative="1">
      <w:start w:val="1"/>
      <w:numFmt w:val="bullet"/>
      <w:lvlText w:val="o"/>
      <w:lvlJc w:val="left"/>
      <w:pPr>
        <w:ind w:left="5760" w:hanging="360"/>
      </w:pPr>
      <w:rPr>
        <w:rFonts w:hint="default" w:ascii="Courier New" w:hAnsi="Courier New" w:cs="Courier New"/>
      </w:rPr>
    </w:lvl>
    <w:lvl w:ilvl="8" w:tplc="04250005" w:tentative="1">
      <w:start w:val="1"/>
      <w:numFmt w:val="bullet"/>
      <w:lvlText w:val=""/>
      <w:lvlJc w:val="left"/>
      <w:pPr>
        <w:ind w:left="6480" w:hanging="360"/>
      </w:pPr>
      <w:rPr>
        <w:rFonts w:hint="default" w:ascii="Wingdings" w:hAnsi="Wingdings"/>
      </w:rPr>
    </w:lvl>
  </w:abstractNum>
  <w:abstractNum w:abstractNumId="24" w15:restartNumberingAfterBreak="0">
    <w:nsid w:val="33E80464"/>
    <w:multiLevelType w:val="hybridMultilevel"/>
    <w:tmpl w:val="7E46A94E"/>
    <w:lvl w:ilvl="0" w:tplc="0425000F">
      <w:start w:val="1"/>
      <w:numFmt w:val="decimal"/>
      <w:lvlText w:val="%1."/>
      <w:lvlJc w:val="left"/>
      <w:pPr>
        <w:tabs>
          <w:tab w:val="num" w:pos="720"/>
        </w:tabs>
        <w:ind w:left="720" w:hanging="360"/>
      </w:pPr>
      <w:rPr>
        <w:rFonts w:hint="default"/>
      </w:rPr>
    </w:lvl>
    <w:lvl w:ilvl="1" w:tplc="04250019" w:tentative="1">
      <w:start w:val="1"/>
      <w:numFmt w:val="lowerLetter"/>
      <w:lvlText w:val="%2."/>
      <w:lvlJc w:val="left"/>
      <w:pPr>
        <w:tabs>
          <w:tab w:val="num" w:pos="1440"/>
        </w:tabs>
        <w:ind w:left="1440" w:hanging="360"/>
      </w:pPr>
    </w:lvl>
    <w:lvl w:ilvl="2" w:tplc="0425001B" w:tentative="1">
      <w:start w:val="1"/>
      <w:numFmt w:val="lowerRoman"/>
      <w:lvlText w:val="%3."/>
      <w:lvlJc w:val="right"/>
      <w:pPr>
        <w:tabs>
          <w:tab w:val="num" w:pos="2160"/>
        </w:tabs>
        <w:ind w:left="2160" w:hanging="180"/>
      </w:pPr>
    </w:lvl>
    <w:lvl w:ilvl="3" w:tplc="0425000F" w:tentative="1">
      <w:start w:val="1"/>
      <w:numFmt w:val="decimal"/>
      <w:lvlText w:val="%4."/>
      <w:lvlJc w:val="left"/>
      <w:pPr>
        <w:tabs>
          <w:tab w:val="num" w:pos="2880"/>
        </w:tabs>
        <w:ind w:left="2880" w:hanging="360"/>
      </w:pPr>
    </w:lvl>
    <w:lvl w:ilvl="4" w:tplc="04250019" w:tentative="1">
      <w:start w:val="1"/>
      <w:numFmt w:val="lowerLetter"/>
      <w:lvlText w:val="%5."/>
      <w:lvlJc w:val="left"/>
      <w:pPr>
        <w:tabs>
          <w:tab w:val="num" w:pos="3600"/>
        </w:tabs>
        <w:ind w:left="3600" w:hanging="360"/>
      </w:pPr>
    </w:lvl>
    <w:lvl w:ilvl="5" w:tplc="0425001B" w:tentative="1">
      <w:start w:val="1"/>
      <w:numFmt w:val="lowerRoman"/>
      <w:lvlText w:val="%6."/>
      <w:lvlJc w:val="right"/>
      <w:pPr>
        <w:tabs>
          <w:tab w:val="num" w:pos="4320"/>
        </w:tabs>
        <w:ind w:left="4320" w:hanging="180"/>
      </w:pPr>
    </w:lvl>
    <w:lvl w:ilvl="6" w:tplc="0425000F" w:tentative="1">
      <w:start w:val="1"/>
      <w:numFmt w:val="decimal"/>
      <w:lvlText w:val="%7."/>
      <w:lvlJc w:val="left"/>
      <w:pPr>
        <w:tabs>
          <w:tab w:val="num" w:pos="5040"/>
        </w:tabs>
        <w:ind w:left="5040" w:hanging="360"/>
      </w:pPr>
    </w:lvl>
    <w:lvl w:ilvl="7" w:tplc="04250019" w:tentative="1">
      <w:start w:val="1"/>
      <w:numFmt w:val="lowerLetter"/>
      <w:lvlText w:val="%8."/>
      <w:lvlJc w:val="left"/>
      <w:pPr>
        <w:tabs>
          <w:tab w:val="num" w:pos="5760"/>
        </w:tabs>
        <w:ind w:left="5760" w:hanging="360"/>
      </w:pPr>
    </w:lvl>
    <w:lvl w:ilvl="8" w:tplc="0425001B" w:tentative="1">
      <w:start w:val="1"/>
      <w:numFmt w:val="lowerRoman"/>
      <w:lvlText w:val="%9."/>
      <w:lvlJc w:val="right"/>
      <w:pPr>
        <w:tabs>
          <w:tab w:val="num" w:pos="6480"/>
        </w:tabs>
        <w:ind w:left="6480" w:hanging="180"/>
      </w:pPr>
    </w:lvl>
  </w:abstractNum>
  <w:abstractNum w:abstractNumId="25" w15:restartNumberingAfterBreak="0">
    <w:nsid w:val="357E68F2"/>
    <w:multiLevelType w:val="hybridMultilevel"/>
    <w:tmpl w:val="D352AB34"/>
    <w:lvl w:ilvl="0" w:tplc="04250001">
      <w:start w:val="1"/>
      <w:numFmt w:val="bullet"/>
      <w:lvlText w:val=""/>
      <w:lvlJc w:val="left"/>
      <w:pPr>
        <w:ind w:left="720" w:hanging="360"/>
      </w:pPr>
      <w:rPr>
        <w:rFonts w:hint="default" w:ascii="Symbol" w:hAnsi="Symbol"/>
      </w:rPr>
    </w:lvl>
    <w:lvl w:ilvl="1" w:tplc="04250003" w:tentative="1">
      <w:start w:val="1"/>
      <w:numFmt w:val="bullet"/>
      <w:lvlText w:val="o"/>
      <w:lvlJc w:val="left"/>
      <w:pPr>
        <w:ind w:left="1440" w:hanging="360"/>
      </w:pPr>
      <w:rPr>
        <w:rFonts w:hint="default" w:ascii="Courier New" w:hAnsi="Courier New" w:cs="Courier New"/>
      </w:rPr>
    </w:lvl>
    <w:lvl w:ilvl="2" w:tplc="04250005" w:tentative="1">
      <w:start w:val="1"/>
      <w:numFmt w:val="bullet"/>
      <w:lvlText w:val=""/>
      <w:lvlJc w:val="left"/>
      <w:pPr>
        <w:ind w:left="2160" w:hanging="360"/>
      </w:pPr>
      <w:rPr>
        <w:rFonts w:hint="default" w:ascii="Wingdings" w:hAnsi="Wingdings"/>
      </w:rPr>
    </w:lvl>
    <w:lvl w:ilvl="3" w:tplc="04250001" w:tentative="1">
      <w:start w:val="1"/>
      <w:numFmt w:val="bullet"/>
      <w:lvlText w:val=""/>
      <w:lvlJc w:val="left"/>
      <w:pPr>
        <w:ind w:left="2880" w:hanging="360"/>
      </w:pPr>
      <w:rPr>
        <w:rFonts w:hint="default" w:ascii="Symbol" w:hAnsi="Symbol"/>
      </w:rPr>
    </w:lvl>
    <w:lvl w:ilvl="4" w:tplc="04250003" w:tentative="1">
      <w:start w:val="1"/>
      <w:numFmt w:val="bullet"/>
      <w:lvlText w:val="o"/>
      <w:lvlJc w:val="left"/>
      <w:pPr>
        <w:ind w:left="3600" w:hanging="360"/>
      </w:pPr>
      <w:rPr>
        <w:rFonts w:hint="default" w:ascii="Courier New" w:hAnsi="Courier New" w:cs="Courier New"/>
      </w:rPr>
    </w:lvl>
    <w:lvl w:ilvl="5" w:tplc="04250005" w:tentative="1">
      <w:start w:val="1"/>
      <w:numFmt w:val="bullet"/>
      <w:lvlText w:val=""/>
      <w:lvlJc w:val="left"/>
      <w:pPr>
        <w:ind w:left="4320" w:hanging="360"/>
      </w:pPr>
      <w:rPr>
        <w:rFonts w:hint="default" w:ascii="Wingdings" w:hAnsi="Wingdings"/>
      </w:rPr>
    </w:lvl>
    <w:lvl w:ilvl="6" w:tplc="04250001" w:tentative="1">
      <w:start w:val="1"/>
      <w:numFmt w:val="bullet"/>
      <w:lvlText w:val=""/>
      <w:lvlJc w:val="left"/>
      <w:pPr>
        <w:ind w:left="5040" w:hanging="360"/>
      </w:pPr>
      <w:rPr>
        <w:rFonts w:hint="default" w:ascii="Symbol" w:hAnsi="Symbol"/>
      </w:rPr>
    </w:lvl>
    <w:lvl w:ilvl="7" w:tplc="04250003" w:tentative="1">
      <w:start w:val="1"/>
      <w:numFmt w:val="bullet"/>
      <w:lvlText w:val="o"/>
      <w:lvlJc w:val="left"/>
      <w:pPr>
        <w:ind w:left="5760" w:hanging="360"/>
      </w:pPr>
      <w:rPr>
        <w:rFonts w:hint="default" w:ascii="Courier New" w:hAnsi="Courier New" w:cs="Courier New"/>
      </w:rPr>
    </w:lvl>
    <w:lvl w:ilvl="8" w:tplc="04250005" w:tentative="1">
      <w:start w:val="1"/>
      <w:numFmt w:val="bullet"/>
      <w:lvlText w:val=""/>
      <w:lvlJc w:val="left"/>
      <w:pPr>
        <w:ind w:left="6480" w:hanging="360"/>
      </w:pPr>
      <w:rPr>
        <w:rFonts w:hint="default" w:ascii="Wingdings" w:hAnsi="Wingdings"/>
      </w:rPr>
    </w:lvl>
  </w:abstractNum>
  <w:abstractNum w:abstractNumId="26" w15:restartNumberingAfterBreak="0">
    <w:nsid w:val="37AA32B0"/>
    <w:multiLevelType w:val="hybridMultilevel"/>
    <w:tmpl w:val="DB10A2B8"/>
    <w:lvl w:ilvl="0" w:tplc="70D8769C">
      <w:numFmt w:val="bullet"/>
      <w:lvlText w:val="•"/>
      <w:lvlJc w:val="left"/>
      <w:pPr>
        <w:ind w:left="720" w:hanging="360"/>
      </w:pPr>
      <w:rPr>
        <w:rFonts w:hint="default" w:ascii="Times New Roman" w:hAnsi="Times New Roman" w:eastAsia="Times New Roman" w:cs="Times New Roman"/>
      </w:rPr>
    </w:lvl>
    <w:lvl w:ilvl="1" w:tplc="04250003" w:tentative="1">
      <w:start w:val="1"/>
      <w:numFmt w:val="bullet"/>
      <w:lvlText w:val="o"/>
      <w:lvlJc w:val="left"/>
      <w:pPr>
        <w:ind w:left="1440" w:hanging="360"/>
      </w:pPr>
      <w:rPr>
        <w:rFonts w:hint="default" w:ascii="Courier New" w:hAnsi="Courier New" w:cs="Courier New"/>
      </w:rPr>
    </w:lvl>
    <w:lvl w:ilvl="2" w:tplc="04250005" w:tentative="1">
      <w:start w:val="1"/>
      <w:numFmt w:val="bullet"/>
      <w:lvlText w:val=""/>
      <w:lvlJc w:val="left"/>
      <w:pPr>
        <w:ind w:left="2160" w:hanging="360"/>
      </w:pPr>
      <w:rPr>
        <w:rFonts w:hint="default" w:ascii="Wingdings" w:hAnsi="Wingdings"/>
      </w:rPr>
    </w:lvl>
    <w:lvl w:ilvl="3" w:tplc="04250001" w:tentative="1">
      <w:start w:val="1"/>
      <w:numFmt w:val="bullet"/>
      <w:lvlText w:val=""/>
      <w:lvlJc w:val="left"/>
      <w:pPr>
        <w:ind w:left="2880" w:hanging="360"/>
      </w:pPr>
      <w:rPr>
        <w:rFonts w:hint="default" w:ascii="Symbol" w:hAnsi="Symbol"/>
      </w:rPr>
    </w:lvl>
    <w:lvl w:ilvl="4" w:tplc="04250003" w:tentative="1">
      <w:start w:val="1"/>
      <w:numFmt w:val="bullet"/>
      <w:lvlText w:val="o"/>
      <w:lvlJc w:val="left"/>
      <w:pPr>
        <w:ind w:left="3600" w:hanging="360"/>
      </w:pPr>
      <w:rPr>
        <w:rFonts w:hint="default" w:ascii="Courier New" w:hAnsi="Courier New" w:cs="Courier New"/>
      </w:rPr>
    </w:lvl>
    <w:lvl w:ilvl="5" w:tplc="04250005" w:tentative="1">
      <w:start w:val="1"/>
      <w:numFmt w:val="bullet"/>
      <w:lvlText w:val=""/>
      <w:lvlJc w:val="left"/>
      <w:pPr>
        <w:ind w:left="4320" w:hanging="360"/>
      </w:pPr>
      <w:rPr>
        <w:rFonts w:hint="default" w:ascii="Wingdings" w:hAnsi="Wingdings"/>
      </w:rPr>
    </w:lvl>
    <w:lvl w:ilvl="6" w:tplc="04250001" w:tentative="1">
      <w:start w:val="1"/>
      <w:numFmt w:val="bullet"/>
      <w:lvlText w:val=""/>
      <w:lvlJc w:val="left"/>
      <w:pPr>
        <w:ind w:left="5040" w:hanging="360"/>
      </w:pPr>
      <w:rPr>
        <w:rFonts w:hint="default" w:ascii="Symbol" w:hAnsi="Symbol"/>
      </w:rPr>
    </w:lvl>
    <w:lvl w:ilvl="7" w:tplc="04250003" w:tentative="1">
      <w:start w:val="1"/>
      <w:numFmt w:val="bullet"/>
      <w:lvlText w:val="o"/>
      <w:lvlJc w:val="left"/>
      <w:pPr>
        <w:ind w:left="5760" w:hanging="360"/>
      </w:pPr>
      <w:rPr>
        <w:rFonts w:hint="default" w:ascii="Courier New" w:hAnsi="Courier New" w:cs="Courier New"/>
      </w:rPr>
    </w:lvl>
    <w:lvl w:ilvl="8" w:tplc="04250005" w:tentative="1">
      <w:start w:val="1"/>
      <w:numFmt w:val="bullet"/>
      <w:lvlText w:val=""/>
      <w:lvlJc w:val="left"/>
      <w:pPr>
        <w:ind w:left="6480" w:hanging="360"/>
      </w:pPr>
      <w:rPr>
        <w:rFonts w:hint="default" w:ascii="Wingdings" w:hAnsi="Wingdings"/>
      </w:rPr>
    </w:lvl>
  </w:abstractNum>
  <w:abstractNum w:abstractNumId="27" w15:restartNumberingAfterBreak="0">
    <w:nsid w:val="37E207BA"/>
    <w:multiLevelType w:val="hybridMultilevel"/>
    <w:tmpl w:val="148A706E"/>
    <w:lvl w:ilvl="0" w:tplc="04250001">
      <w:start w:val="1"/>
      <w:numFmt w:val="bullet"/>
      <w:lvlText w:val=""/>
      <w:lvlJc w:val="left"/>
      <w:pPr>
        <w:ind w:left="720" w:hanging="360"/>
      </w:pPr>
      <w:rPr>
        <w:rFonts w:hint="default" w:ascii="Symbol" w:hAnsi="Symbol"/>
      </w:rPr>
    </w:lvl>
    <w:lvl w:ilvl="1" w:tplc="04250003" w:tentative="1">
      <w:start w:val="1"/>
      <w:numFmt w:val="bullet"/>
      <w:lvlText w:val="o"/>
      <w:lvlJc w:val="left"/>
      <w:pPr>
        <w:ind w:left="1440" w:hanging="360"/>
      </w:pPr>
      <w:rPr>
        <w:rFonts w:hint="default" w:ascii="Courier New" w:hAnsi="Courier New" w:cs="Courier New"/>
      </w:rPr>
    </w:lvl>
    <w:lvl w:ilvl="2" w:tplc="04250005" w:tentative="1">
      <w:start w:val="1"/>
      <w:numFmt w:val="bullet"/>
      <w:lvlText w:val=""/>
      <w:lvlJc w:val="left"/>
      <w:pPr>
        <w:ind w:left="2160" w:hanging="360"/>
      </w:pPr>
      <w:rPr>
        <w:rFonts w:hint="default" w:ascii="Wingdings" w:hAnsi="Wingdings"/>
      </w:rPr>
    </w:lvl>
    <w:lvl w:ilvl="3" w:tplc="04250001" w:tentative="1">
      <w:start w:val="1"/>
      <w:numFmt w:val="bullet"/>
      <w:lvlText w:val=""/>
      <w:lvlJc w:val="left"/>
      <w:pPr>
        <w:ind w:left="2880" w:hanging="360"/>
      </w:pPr>
      <w:rPr>
        <w:rFonts w:hint="default" w:ascii="Symbol" w:hAnsi="Symbol"/>
      </w:rPr>
    </w:lvl>
    <w:lvl w:ilvl="4" w:tplc="04250003" w:tentative="1">
      <w:start w:val="1"/>
      <w:numFmt w:val="bullet"/>
      <w:lvlText w:val="o"/>
      <w:lvlJc w:val="left"/>
      <w:pPr>
        <w:ind w:left="3600" w:hanging="360"/>
      </w:pPr>
      <w:rPr>
        <w:rFonts w:hint="default" w:ascii="Courier New" w:hAnsi="Courier New" w:cs="Courier New"/>
      </w:rPr>
    </w:lvl>
    <w:lvl w:ilvl="5" w:tplc="04250005" w:tentative="1">
      <w:start w:val="1"/>
      <w:numFmt w:val="bullet"/>
      <w:lvlText w:val=""/>
      <w:lvlJc w:val="left"/>
      <w:pPr>
        <w:ind w:left="4320" w:hanging="360"/>
      </w:pPr>
      <w:rPr>
        <w:rFonts w:hint="default" w:ascii="Wingdings" w:hAnsi="Wingdings"/>
      </w:rPr>
    </w:lvl>
    <w:lvl w:ilvl="6" w:tplc="04250001" w:tentative="1">
      <w:start w:val="1"/>
      <w:numFmt w:val="bullet"/>
      <w:lvlText w:val=""/>
      <w:lvlJc w:val="left"/>
      <w:pPr>
        <w:ind w:left="5040" w:hanging="360"/>
      </w:pPr>
      <w:rPr>
        <w:rFonts w:hint="default" w:ascii="Symbol" w:hAnsi="Symbol"/>
      </w:rPr>
    </w:lvl>
    <w:lvl w:ilvl="7" w:tplc="04250003" w:tentative="1">
      <w:start w:val="1"/>
      <w:numFmt w:val="bullet"/>
      <w:lvlText w:val="o"/>
      <w:lvlJc w:val="left"/>
      <w:pPr>
        <w:ind w:left="5760" w:hanging="360"/>
      </w:pPr>
      <w:rPr>
        <w:rFonts w:hint="default" w:ascii="Courier New" w:hAnsi="Courier New" w:cs="Courier New"/>
      </w:rPr>
    </w:lvl>
    <w:lvl w:ilvl="8" w:tplc="04250005" w:tentative="1">
      <w:start w:val="1"/>
      <w:numFmt w:val="bullet"/>
      <w:lvlText w:val=""/>
      <w:lvlJc w:val="left"/>
      <w:pPr>
        <w:ind w:left="6480" w:hanging="360"/>
      </w:pPr>
      <w:rPr>
        <w:rFonts w:hint="default" w:ascii="Wingdings" w:hAnsi="Wingdings"/>
      </w:rPr>
    </w:lvl>
  </w:abstractNum>
  <w:abstractNum w:abstractNumId="28" w15:restartNumberingAfterBreak="0">
    <w:nsid w:val="3F527829"/>
    <w:multiLevelType w:val="hybridMultilevel"/>
    <w:tmpl w:val="039CBA0A"/>
    <w:lvl w:ilvl="0" w:tplc="04250001">
      <w:start w:val="1"/>
      <w:numFmt w:val="bullet"/>
      <w:lvlText w:val=""/>
      <w:lvlJc w:val="left"/>
      <w:pPr>
        <w:ind w:left="720" w:hanging="360"/>
      </w:pPr>
      <w:rPr>
        <w:rFonts w:hint="default" w:ascii="Symbol" w:hAnsi="Symbol"/>
      </w:rPr>
    </w:lvl>
    <w:lvl w:ilvl="1" w:tplc="04250003" w:tentative="1">
      <w:start w:val="1"/>
      <w:numFmt w:val="bullet"/>
      <w:lvlText w:val="o"/>
      <w:lvlJc w:val="left"/>
      <w:pPr>
        <w:ind w:left="1440" w:hanging="360"/>
      </w:pPr>
      <w:rPr>
        <w:rFonts w:hint="default" w:ascii="Courier New" w:hAnsi="Courier New" w:cs="Courier New"/>
      </w:rPr>
    </w:lvl>
    <w:lvl w:ilvl="2" w:tplc="04250005" w:tentative="1">
      <w:start w:val="1"/>
      <w:numFmt w:val="bullet"/>
      <w:lvlText w:val=""/>
      <w:lvlJc w:val="left"/>
      <w:pPr>
        <w:ind w:left="2160" w:hanging="360"/>
      </w:pPr>
      <w:rPr>
        <w:rFonts w:hint="default" w:ascii="Wingdings" w:hAnsi="Wingdings"/>
      </w:rPr>
    </w:lvl>
    <w:lvl w:ilvl="3" w:tplc="04250001" w:tentative="1">
      <w:start w:val="1"/>
      <w:numFmt w:val="bullet"/>
      <w:lvlText w:val=""/>
      <w:lvlJc w:val="left"/>
      <w:pPr>
        <w:ind w:left="2880" w:hanging="360"/>
      </w:pPr>
      <w:rPr>
        <w:rFonts w:hint="default" w:ascii="Symbol" w:hAnsi="Symbol"/>
      </w:rPr>
    </w:lvl>
    <w:lvl w:ilvl="4" w:tplc="04250003" w:tentative="1">
      <w:start w:val="1"/>
      <w:numFmt w:val="bullet"/>
      <w:lvlText w:val="o"/>
      <w:lvlJc w:val="left"/>
      <w:pPr>
        <w:ind w:left="3600" w:hanging="360"/>
      </w:pPr>
      <w:rPr>
        <w:rFonts w:hint="default" w:ascii="Courier New" w:hAnsi="Courier New" w:cs="Courier New"/>
      </w:rPr>
    </w:lvl>
    <w:lvl w:ilvl="5" w:tplc="04250005" w:tentative="1">
      <w:start w:val="1"/>
      <w:numFmt w:val="bullet"/>
      <w:lvlText w:val=""/>
      <w:lvlJc w:val="left"/>
      <w:pPr>
        <w:ind w:left="4320" w:hanging="360"/>
      </w:pPr>
      <w:rPr>
        <w:rFonts w:hint="default" w:ascii="Wingdings" w:hAnsi="Wingdings"/>
      </w:rPr>
    </w:lvl>
    <w:lvl w:ilvl="6" w:tplc="04250001" w:tentative="1">
      <w:start w:val="1"/>
      <w:numFmt w:val="bullet"/>
      <w:lvlText w:val=""/>
      <w:lvlJc w:val="left"/>
      <w:pPr>
        <w:ind w:left="5040" w:hanging="360"/>
      </w:pPr>
      <w:rPr>
        <w:rFonts w:hint="default" w:ascii="Symbol" w:hAnsi="Symbol"/>
      </w:rPr>
    </w:lvl>
    <w:lvl w:ilvl="7" w:tplc="04250003" w:tentative="1">
      <w:start w:val="1"/>
      <w:numFmt w:val="bullet"/>
      <w:lvlText w:val="o"/>
      <w:lvlJc w:val="left"/>
      <w:pPr>
        <w:ind w:left="5760" w:hanging="360"/>
      </w:pPr>
      <w:rPr>
        <w:rFonts w:hint="default" w:ascii="Courier New" w:hAnsi="Courier New" w:cs="Courier New"/>
      </w:rPr>
    </w:lvl>
    <w:lvl w:ilvl="8" w:tplc="04250005" w:tentative="1">
      <w:start w:val="1"/>
      <w:numFmt w:val="bullet"/>
      <w:lvlText w:val=""/>
      <w:lvlJc w:val="left"/>
      <w:pPr>
        <w:ind w:left="6480" w:hanging="360"/>
      </w:pPr>
      <w:rPr>
        <w:rFonts w:hint="default" w:ascii="Wingdings" w:hAnsi="Wingdings"/>
      </w:rPr>
    </w:lvl>
  </w:abstractNum>
  <w:abstractNum w:abstractNumId="29" w15:restartNumberingAfterBreak="0">
    <w:nsid w:val="427722A3"/>
    <w:multiLevelType w:val="hybridMultilevel"/>
    <w:tmpl w:val="F8DA893E"/>
    <w:lvl w:ilvl="0" w:tplc="04250001">
      <w:start w:val="1"/>
      <w:numFmt w:val="bullet"/>
      <w:lvlText w:val=""/>
      <w:lvlJc w:val="left"/>
      <w:pPr>
        <w:ind w:left="720" w:hanging="360"/>
      </w:pPr>
      <w:rPr>
        <w:rFonts w:hint="default" w:ascii="Symbol" w:hAnsi="Symbol"/>
      </w:rPr>
    </w:lvl>
    <w:lvl w:ilvl="1" w:tplc="04250003" w:tentative="1">
      <w:start w:val="1"/>
      <w:numFmt w:val="bullet"/>
      <w:lvlText w:val="o"/>
      <w:lvlJc w:val="left"/>
      <w:pPr>
        <w:ind w:left="1440" w:hanging="360"/>
      </w:pPr>
      <w:rPr>
        <w:rFonts w:hint="default" w:ascii="Courier New" w:hAnsi="Courier New" w:cs="Courier New"/>
      </w:rPr>
    </w:lvl>
    <w:lvl w:ilvl="2" w:tplc="04250005" w:tentative="1">
      <w:start w:val="1"/>
      <w:numFmt w:val="bullet"/>
      <w:lvlText w:val=""/>
      <w:lvlJc w:val="left"/>
      <w:pPr>
        <w:ind w:left="2160" w:hanging="360"/>
      </w:pPr>
      <w:rPr>
        <w:rFonts w:hint="default" w:ascii="Wingdings" w:hAnsi="Wingdings"/>
      </w:rPr>
    </w:lvl>
    <w:lvl w:ilvl="3" w:tplc="04250001" w:tentative="1">
      <w:start w:val="1"/>
      <w:numFmt w:val="bullet"/>
      <w:lvlText w:val=""/>
      <w:lvlJc w:val="left"/>
      <w:pPr>
        <w:ind w:left="2880" w:hanging="360"/>
      </w:pPr>
      <w:rPr>
        <w:rFonts w:hint="default" w:ascii="Symbol" w:hAnsi="Symbol"/>
      </w:rPr>
    </w:lvl>
    <w:lvl w:ilvl="4" w:tplc="04250003" w:tentative="1">
      <w:start w:val="1"/>
      <w:numFmt w:val="bullet"/>
      <w:lvlText w:val="o"/>
      <w:lvlJc w:val="left"/>
      <w:pPr>
        <w:ind w:left="3600" w:hanging="360"/>
      </w:pPr>
      <w:rPr>
        <w:rFonts w:hint="default" w:ascii="Courier New" w:hAnsi="Courier New" w:cs="Courier New"/>
      </w:rPr>
    </w:lvl>
    <w:lvl w:ilvl="5" w:tplc="04250005" w:tentative="1">
      <w:start w:val="1"/>
      <w:numFmt w:val="bullet"/>
      <w:lvlText w:val=""/>
      <w:lvlJc w:val="left"/>
      <w:pPr>
        <w:ind w:left="4320" w:hanging="360"/>
      </w:pPr>
      <w:rPr>
        <w:rFonts w:hint="default" w:ascii="Wingdings" w:hAnsi="Wingdings"/>
      </w:rPr>
    </w:lvl>
    <w:lvl w:ilvl="6" w:tplc="04250001" w:tentative="1">
      <w:start w:val="1"/>
      <w:numFmt w:val="bullet"/>
      <w:lvlText w:val=""/>
      <w:lvlJc w:val="left"/>
      <w:pPr>
        <w:ind w:left="5040" w:hanging="360"/>
      </w:pPr>
      <w:rPr>
        <w:rFonts w:hint="default" w:ascii="Symbol" w:hAnsi="Symbol"/>
      </w:rPr>
    </w:lvl>
    <w:lvl w:ilvl="7" w:tplc="04250003" w:tentative="1">
      <w:start w:val="1"/>
      <w:numFmt w:val="bullet"/>
      <w:lvlText w:val="o"/>
      <w:lvlJc w:val="left"/>
      <w:pPr>
        <w:ind w:left="5760" w:hanging="360"/>
      </w:pPr>
      <w:rPr>
        <w:rFonts w:hint="default" w:ascii="Courier New" w:hAnsi="Courier New" w:cs="Courier New"/>
      </w:rPr>
    </w:lvl>
    <w:lvl w:ilvl="8" w:tplc="04250005" w:tentative="1">
      <w:start w:val="1"/>
      <w:numFmt w:val="bullet"/>
      <w:lvlText w:val=""/>
      <w:lvlJc w:val="left"/>
      <w:pPr>
        <w:ind w:left="6480" w:hanging="360"/>
      </w:pPr>
      <w:rPr>
        <w:rFonts w:hint="default" w:ascii="Wingdings" w:hAnsi="Wingdings"/>
      </w:rPr>
    </w:lvl>
  </w:abstractNum>
  <w:abstractNum w:abstractNumId="30" w15:restartNumberingAfterBreak="0">
    <w:nsid w:val="448C610C"/>
    <w:multiLevelType w:val="hybridMultilevel"/>
    <w:tmpl w:val="C68A55C2"/>
    <w:lvl w:ilvl="0" w:tplc="04250001">
      <w:start w:val="1"/>
      <w:numFmt w:val="bullet"/>
      <w:lvlText w:val=""/>
      <w:lvlJc w:val="left"/>
      <w:pPr>
        <w:ind w:left="720" w:hanging="360"/>
      </w:pPr>
      <w:rPr>
        <w:rFonts w:hint="default" w:ascii="Symbol" w:hAnsi="Symbol"/>
      </w:rPr>
    </w:lvl>
    <w:lvl w:ilvl="1" w:tplc="04250003" w:tentative="1">
      <w:start w:val="1"/>
      <w:numFmt w:val="bullet"/>
      <w:lvlText w:val="o"/>
      <w:lvlJc w:val="left"/>
      <w:pPr>
        <w:ind w:left="1440" w:hanging="360"/>
      </w:pPr>
      <w:rPr>
        <w:rFonts w:hint="default" w:ascii="Courier New" w:hAnsi="Courier New" w:cs="Courier New"/>
      </w:rPr>
    </w:lvl>
    <w:lvl w:ilvl="2" w:tplc="04250005" w:tentative="1">
      <w:start w:val="1"/>
      <w:numFmt w:val="bullet"/>
      <w:lvlText w:val=""/>
      <w:lvlJc w:val="left"/>
      <w:pPr>
        <w:ind w:left="2160" w:hanging="360"/>
      </w:pPr>
      <w:rPr>
        <w:rFonts w:hint="default" w:ascii="Wingdings" w:hAnsi="Wingdings"/>
      </w:rPr>
    </w:lvl>
    <w:lvl w:ilvl="3" w:tplc="04250001" w:tentative="1">
      <w:start w:val="1"/>
      <w:numFmt w:val="bullet"/>
      <w:lvlText w:val=""/>
      <w:lvlJc w:val="left"/>
      <w:pPr>
        <w:ind w:left="2880" w:hanging="360"/>
      </w:pPr>
      <w:rPr>
        <w:rFonts w:hint="default" w:ascii="Symbol" w:hAnsi="Symbol"/>
      </w:rPr>
    </w:lvl>
    <w:lvl w:ilvl="4" w:tplc="04250003" w:tentative="1">
      <w:start w:val="1"/>
      <w:numFmt w:val="bullet"/>
      <w:lvlText w:val="o"/>
      <w:lvlJc w:val="left"/>
      <w:pPr>
        <w:ind w:left="3600" w:hanging="360"/>
      </w:pPr>
      <w:rPr>
        <w:rFonts w:hint="default" w:ascii="Courier New" w:hAnsi="Courier New" w:cs="Courier New"/>
      </w:rPr>
    </w:lvl>
    <w:lvl w:ilvl="5" w:tplc="04250005" w:tentative="1">
      <w:start w:val="1"/>
      <w:numFmt w:val="bullet"/>
      <w:lvlText w:val=""/>
      <w:lvlJc w:val="left"/>
      <w:pPr>
        <w:ind w:left="4320" w:hanging="360"/>
      </w:pPr>
      <w:rPr>
        <w:rFonts w:hint="default" w:ascii="Wingdings" w:hAnsi="Wingdings"/>
      </w:rPr>
    </w:lvl>
    <w:lvl w:ilvl="6" w:tplc="04250001" w:tentative="1">
      <w:start w:val="1"/>
      <w:numFmt w:val="bullet"/>
      <w:lvlText w:val=""/>
      <w:lvlJc w:val="left"/>
      <w:pPr>
        <w:ind w:left="5040" w:hanging="360"/>
      </w:pPr>
      <w:rPr>
        <w:rFonts w:hint="default" w:ascii="Symbol" w:hAnsi="Symbol"/>
      </w:rPr>
    </w:lvl>
    <w:lvl w:ilvl="7" w:tplc="04250003" w:tentative="1">
      <w:start w:val="1"/>
      <w:numFmt w:val="bullet"/>
      <w:lvlText w:val="o"/>
      <w:lvlJc w:val="left"/>
      <w:pPr>
        <w:ind w:left="5760" w:hanging="360"/>
      </w:pPr>
      <w:rPr>
        <w:rFonts w:hint="default" w:ascii="Courier New" w:hAnsi="Courier New" w:cs="Courier New"/>
      </w:rPr>
    </w:lvl>
    <w:lvl w:ilvl="8" w:tplc="04250005" w:tentative="1">
      <w:start w:val="1"/>
      <w:numFmt w:val="bullet"/>
      <w:lvlText w:val=""/>
      <w:lvlJc w:val="left"/>
      <w:pPr>
        <w:ind w:left="6480" w:hanging="360"/>
      </w:pPr>
      <w:rPr>
        <w:rFonts w:hint="default" w:ascii="Wingdings" w:hAnsi="Wingdings"/>
      </w:rPr>
    </w:lvl>
  </w:abstractNum>
  <w:abstractNum w:abstractNumId="31" w15:restartNumberingAfterBreak="0">
    <w:nsid w:val="4D47709A"/>
    <w:multiLevelType w:val="hybridMultilevel"/>
    <w:tmpl w:val="26726A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1BA0623"/>
    <w:multiLevelType w:val="multilevel"/>
    <w:tmpl w:val="9B0A5C44"/>
    <w:lvl w:ilvl="0">
      <w:start w:val="1"/>
      <w:numFmt w:val="decimal"/>
      <w:lvlText w:val="%1."/>
      <w:lvlJc w:val="left"/>
      <w:pPr>
        <w:ind w:left="720" w:hanging="360"/>
      </w:pPr>
    </w:lvl>
    <w:lvl w:ilvl="1">
      <w:start w:val="1"/>
      <w:numFmt w:val="decimal"/>
      <w:isLgl/>
      <w:lvlText w:val="%1.%2."/>
      <w:lvlJc w:val="left"/>
      <w:pPr>
        <w:ind w:left="1068" w:hanging="708"/>
      </w:pPr>
      <w:rPr>
        <w:rFonts w:hint="default"/>
        <w:i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080" w:hanging="72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440" w:hanging="108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1800" w:hanging="1440"/>
      </w:pPr>
      <w:rPr>
        <w:rFonts w:hint="default"/>
        <w:i w:val="0"/>
      </w:rPr>
    </w:lvl>
    <w:lvl w:ilvl="8">
      <w:start w:val="1"/>
      <w:numFmt w:val="decimal"/>
      <w:isLgl/>
      <w:lvlText w:val="%1.%2.%3.%4.%5.%6.%7.%8.%9."/>
      <w:lvlJc w:val="left"/>
      <w:pPr>
        <w:ind w:left="2160" w:hanging="1800"/>
      </w:pPr>
      <w:rPr>
        <w:rFonts w:hint="default"/>
        <w:i w:val="0"/>
      </w:rPr>
    </w:lvl>
  </w:abstractNum>
  <w:abstractNum w:abstractNumId="33" w15:restartNumberingAfterBreak="0">
    <w:nsid w:val="54306DAE"/>
    <w:multiLevelType w:val="hybridMultilevel"/>
    <w:tmpl w:val="F4BC51BE"/>
    <w:lvl w:ilvl="0" w:tplc="04250001">
      <w:start w:val="1"/>
      <w:numFmt w:val="bullet"/>
      <w:lvlText w:val=""/>
      <w:lvlJc w:val="left"/>
      <w:pPr>
        <w:ind w:left="720" w:hanging="360"/>
      </w:pPr>
      <w:rPr>
        <w:rFonts w:hint="default" w:ascii="Symbol" w:hAnsi="Symbol"/>
      </w:rPr>
    </w:lvl>
    <w:lvl w:ilvl="1" w:tplc="FFFFFFFF" w:tentative="1">
      <w:start w:val="1"/>
      <w:numFmt w:val="bullet"/>
      <w:lvlText w:val="o"/>
      <w:lvlJc w:val="left"/>
      <w:pPr>
        <w:ind w:left="1440" w:hanging="360"/>
      </w:pPr>
      <w:rPr>
        <w:rFonts w:hint="default" w:ascii="Courier New" w:hAnsi="Courier New" w:cs="Courier New"/>
      </w:rPr>
    </w:lvl>
    <w:lvl w:ilvl="2" w:tplc="FFFFFFFF" w:tentative="1">
      <w:start w:val="1"/>
      <w:numFmt w:val="bullet"/>
      <w:lvlText w:val=""/>
      <w:lvlJc w:val="left"/>
      <w:pPr>
        <w:ind w:left="2160" w:hanging="360"/>
      </w:pPr>
      <w:rPr>
        <w:rFonts w:hint="default" w:ascii="Wingdings" w:hAnsi="Wingdings"/>
      </w:rPr>
    </w:lvl>
    <w:lvl w:ilvl="3" w:tplc="FFFFFFFF" w:tentative="1">
      <w:start w:val="1"/>
      <w:numFmt w:val="bullet"/>
      <w:lvlText w:val=""/>
      <w:lvlJc w:val="left"/>
      <w:pPr>
        <w:ind w:left="2880" w:hanging="360"/>
      </w:pPr>
      <w:rPr>
        <w:rFonts w:hint="default" w:ascii="Symbol" w:hAnsi="Symbol"/>
      </w:rPr>
    </w:lvl>
    <w:lvl w:ilvl="4" w:tplc="FFFFFFFF" w:tentative="1">
      <w:start w:val="1"/>
      <w:numFmt w:val="bullet"/>
      <w:lvlText w:val="o"/>
      <w:lvlJc w:val="left"/>
      <w:pPr>
        <w:ind w:left="3600" w:hanging="360"/>
      </w:pPr>
      <w:rPr>
        <w:rFonts w:hint="default" w:ascii="Courier New" w:hAnsi="Courier New" w:cs="Courier New"/>
      </w:rPr>
    </w:lvl>
    <w:lvl w:ilvl="5" w:tplc="FFFFFFFF" w:tentative="1">
      <w:start w:val="1"/>
      <w:numFmt w:val="bullet"/>
      <w:lvlText w:val=""/>
      <w:lvlJc w:val="left"/>
      <w:pPr>
        <w:ind w:left="4320" w:hanging="360"/>
      </w:pPr>
      <w:rPr>
        <w:rFonts w:hint="default" w:ascii="Wingdings" w:hAnsi="Wingdings"/>
      </w:rPr>
    </w:lvl>
    <w:lvl w:ilvl="6" w:tplc="FFFFFFFF" w:tentative="1">
      <w:start w:val="1"/>
      <w:numFmt w:val="bullet"/>
      <w:lvlText w:val=""/>
      <w:lvlJc w:val="left"/>
      <w:pPr>
        <w:ind w:left="5040" w:hanging="360"/>
      </w:pPr>
      <w:rPr>
        <w:rFonts w:hint="default" w:ascii="Symbol" w:hAnsi="Symbol"/>
      </w:rPr>
    </w:lvl>
    <w:lvl w:ilvl="7" w:tplc="FFFFFFFF" w:tentative="1">
      <w:start w:val="1"/>
      <w:numFmt w:val="bullet"/>
      <w:lvlText w:val="o"/>
      <w:lvlJc w:val="left"/>
      <w:pPr>
        <w:ind w:left="5760" w:hanging="360"/>
      </w:pPr>
      <w:rPr>
        <w:rFonts w:hint="default" w:ascii="Courier New" w:hAnsi="Courier New" w:cs="Courier New"/>
      </w:rPr>
    </w:lvl>
    <w:lvl w:ilvl="8" w:tplc="FFFFFFFF" w:tentative="1">
      <w:start w:val="1"/>
      <w:numFmt w:val="bullet"/>
      <w:lvlText w:val=""/>
      <w:lvlJc w:val="left"/>
      <w:pPr>
        <w:ind w:left="6480" w:hanging="360"/>
      </w:pPr>
      <w:rPr>
        <w:rFonts w:hint="default" w:ascii="Wingdings" w:hAnsi="Wingdings"/>
      </w:rPr>
    </w:lvl>
  </w:abstractNum>
  <w:abstractNum w:abstractNumId="34" w15:restartNumberingAfterBreak="0">
    <w:nsid w:val="57B45033"/>
    <w:multiLevelType w:val="hybridMultilevel"/>
    <w:tmpl w:val="E3BC36D8"/>
    <w:lvl w:ilvl="0" w:tplc="5D5E3D2C">
      <w:start w:val="1"/>
      <w:numFmt w:val="decimal"/>
      <w:lvlText w:val="%1."/>
      <w:lvlJc w:val="left"/>
      <w:pPr>
        <w:ind w:left="6456" w:hanging="360"/>
      </w:pPr>
      <w:rPr>
        <w:rFonts w:ascii="Tahoma" w:hAnsi="Tahoma" w:eastAsia="Times New Roman" w:cs="Tahoma"/>
        <w:b w:val="0"/>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35" w15:restartNumberingAfterBreak="0">
    <w:nsid w:val="59723E98"/>
    <w:multiLevelType w:val="hybridMultilevel"/>
    <w:tmpl w:val="10087C5C"/>
    <w:lvl w:ilvl="0" w:tplc="04250001">
      <w:start w:val="1"/>
      <w:numFmt w:val="bullet"/>
      <w:lvlText w:val=""/>
      <w:lvlJc w:val="left"/>
      <w:pPr>
        <w:ind w:left="720" w:hanging="360"/>
      </w:pPr>
      <w:rPr>
        <w:rFonts w:hint="default" w:ascii="Symbol" w:hAnsi="Symbol"/>
      </w:rPr>
    </w:lvl>
    <w:lvl w:ilvl="1" w:tplc="04250003" w:tentative="1">
      <w:start w:val="1"/>
      <w:numFmt w:val="bullet"/>
      <w:lvlText w:val="o"/>
      <w:lvlJc w:val="left"/>
      <w:pPr>
        <w:ind w:left="1440" w:hanging="360"/>
      </w:pPr>
      <w:rPr>
        <w:rFonts w:hint="default" w:ascii="Courier New" w:hAnsi="Courier New" w:cs="Courier New"/>
      </w:rPr>
    </w:lvl>
    <w:lvl w:ilvl="2" w:tplc="04250005" w:tentative="1">
      <w:start w:val="1"/>
      <w:numFmt w:val="bullet"/>
      <w:lvlText w:val=""/>
      <w:lvlJc w:val="left"/>
      <w:pPr>
        <w:ind w:left="2160" w:hanging="360"/>
      </w:pPr>
      <w:rPr>
        <w:rFonts w:hint="default" w:ascii="Wingdings" w:hAnsi="Wingdings"/>
      </w:rPr>
    </w:lvl>
    <w:lvl w:ilvl="3" w:tplc="04250001" w:tentative="1">
      <w:start w:val="1"/>
      <w:numFmt w:val="bullet"/>
      <w:lvlText w:val=""/>
      <w:lvlJc w:val="left"/>
      <w:pPr>
        <w:ind w:left="2880" w:hanging="360"/>
      </w:pPr>
      <w:rPr>
        <w:rFonts w:hint="default" w:ascii="Symbol" w:hAnsi="Symbol"/>
      </w:rPr>
    </w:lvl>
    <w:lvl w:ilvl="4" w:tplc="04250003" w:tentative="1">
      <w:start w:val="1"/>
      <w:numFmt w:val="bullet"/>
      <w:lvlText w:val="o"/>
      <w:lvlJc w:val="left"/>
      <w:pPr>
        <w:ind w:left="3600" w:hanging="360"/>
      </w:pPr>
      <w:rPr>
        <w:rFonts w:hint="default" w:ascii="Courier New" w:hAnsi="Courier New" w:cs="Courier New"/>
      </w:rPr>
    </w:lvl>
    <w:lvl w:ilvl="5" w:tplc="04250005" w:tentative="1">
      <w:start w:val="1"/>
      <w:numFmt w:val="bullet"/>
      <w:lvlText w:val=""/>
      <w:lvlJc w:val="left"/>
      <w:pPr>
        <w:ind w:left="4320" w:hanging="360"/>
      </w:pPr>
      <w:rPr>
        <w:rFonts w:hint="default" w:ascii="Wingdings" w:hAnsi="Wingdings"/>
      </w:rPr>
    </w:lvl>
    <w:lvl w:ilvl="6" w:tplc="04250001" w:tentative="1">
      <w:start w:val="1"/>
      <w:numFmt w:val="bullet"/>
      <w:lvlText w:val=""/>
      <w:lvlJc w:val="left"/>
      <w:pPr>
        <w:ind w:left="5040" w:hanging="360"/>
      </w:pPr>
      <w:rPr>
        <w:rFonts w:hint="default" w:ascii="Symbol" w:hAnsi="Symbol"/>
      </w:rPr>
    </w:lvl>
    <w:lvl w:ilvl="7" w:tplc="04250003" w:tentative="1">
      <w:start w:val="1"/>
      <w:numFmt w:val="bullet"/>
      <w:lvlText w:val="o"/>
      <w:lvlJc w:val="left"/>
      <w:pPr>
        <w:ind w:left="5760" w:hanging="360"/>
      </w:pPr>
      <w:rPr>
        <w:rFonts w:hint="default" w:ascii="Courier New" w:hAnsi="Courier New" w:cs="Courier New"/>
      </w:rPr>
    </w:lvl>
    <w:lvl w:ilvl="8" w:tplc="04250005" w:tentative="1">
      <w:start w:val="1"/>
      <w:numFmt w:val="bullet"/>
      <w:lvlText w:val=""/>
      <w:lvlJc w:val="left"/>
      <w:pPr>
        <w:ind w:left="6480" w:hanging="360"/>
      </w:pPr>
      <w:rPr>
        <w:rFonts w:hint="default" w:ascii="Wingdings" w:hAnsi="Wingdings"/>
      </w:rPr>
    </w:lvl>
  </w:abstractNum>
  <w:abstractNum w:abstractNumId="36" w15:restartNumberingAfterBreak="0">
    <w:nsid w:val="5AC74F9C"/>
    <w:multiLevelType w:val="hybridMultilevel"/>
    <w:tmpl w:val="C922C02C"/>
    <w:lvl w:ilvl="0" w:tplc="04250001">
      <w:start w:val="1"/>
      <w:numFmt w:val="bullet"/>
      <w:lvlText w:val=""/>
      <w:lvlJc w:val="left"/>
      <w:pPr>
        <w:ind w:left="720" w:hanging="360"/>
      </w:pPr>
      <w:rPr>
        <w:rFonts w:hint="default" w:ascii="Symbol" w:hAnsi="Symbol"/>
      </w:rPr>
    </w:lvl>
    <w:lvl w:ilvl="1" w:tplc="04250003" w:tentative="1">
      <w:start w:val="1"/>
      <w:numFmt w:val="bullet"/>
      <w:lvlText w:val="o"/>
      <w:lvlJc w:val="left"/>
      <w:pPr>
        <w:ind w:left="1440" w:hanging="360"/>
      </w:pPr>
      <w:rPr>
        <w:rFonts w:hint="default" w:ascii="Courier New" w:hAnsi="Courier New" w:cs="Courier New"/>
      </w:rPr>
    </w:lvl>
    <w:lvl w:ilvl="2" w:tplc="04250005" w:tentative="1">
      <w:start w:val="1"/>
      <w:numFmt w:val="bullet"/>
      <w:lvlText w:val=""/>
      <w:lvlJc w:val="left"/>
      <w:pPr>
        <w:ind w:left="2160" w:hanging="360"/>
      </w:pPr>
      <w:rPr>
        <w:rFonts w:hint="default" w:ascii="Wingdings" w:hAnsi="Wingdings"/>
      </w:rPr>
    </w:lvl>
    <w:lvl w:ilvl="3" w:tplc="04250001" w:tentative="1">
      <w:start w:val="1"/>
      <w:numFmt w:val="bullet"/>
      <w:lvlText w:val=""/>
      <w:lvlJc w:val="left"/>
      <w:pPr>
        <w:ind w:left="2880" w:hanging="360"/>
      </w:pPr>
      <w:rPr>
        <w:rFonts w:hint="default" w:ascii="Symbol" w:hAnsi="Symbol"/>
      </w:rPr>
    </w:lvl>
    <w:lvl w:ilvl="4" w:tplc="04250003" w:tentative="1">
      <w:start w:val="1"/>
      <w:numFmt w:val="bullet"/>
      <w:lvlText w:val="o"/>
      <w:lvlJc w:val="left"/>
      <w:pPr>
        <w:ind w:left="3600" w:hanging="360"/>
      </w:pPr>
      <w:rPr>
        <w:rFonts w:hint="default" w:ascii="Courier New" w:hAnsi="Courier New" w:cs="Courier New"/>
      </w:rPr>
    </w:lvl>
    <w:lvl w:ilvl="5" w:tplc="04250005" w:tentative="1">
      <w:start w:val="1"/>
      <w:numFmt w:val="bullet"/>
      <w:lvlText w:val=""/>
      <w:lvlJc w:val="left"/>
      <w:pPr>
        <w:ind w:left="4320" w:hanging="360"/>
      </w:pPr>
      <w:rPr>
        <w:rFonts w:hint="default" w:ascii="Wingdings" w:hAnsi="Wingdings"/>
      </w:rPr>
    </w:lvl>
    <w:lvl w:ilvl="6" w:tplc="04250001" w:tentative="1">
      <w:start w:val="1"/>
      <w:numFmt w:val="bullet"/>
      <w:lvlText w:val=""/>
      <w:lvlJc w:val="left"/>
      <w:pPr>
        <w:ind w:left="5040" w:hanging="360"/>
      </w:pPr>
      <w:rPr>
        <w:rFonts w:hint="default" w:ascii="Symbol" w:hAnsi="Symbol"/>
      </w:rPr>
    </w:lvl>
    <w:lvl w:ilvl="7" w:tplc="04250003" w:tentative="1">
      <w:start w:val="1"/>
      <w:numFmt w:val="bullet"/>
      <w:lvlText w:val="o"/>
      <w:lvlJc w:val="left"/>
      <w:pPr>
        <w:ind w:left="5760" w:hanging="360"/>
      </w:pPr>
      <w:rPr>
        <w:rFonts w:hint="default" w:ascii="Courier New" w:hAnsi="Courier New" w:cs="Courier New"/>
      </w:rPr>
    </w:lvl>
    <w:lvl w:ilvl="8" w:tplc="04250005" w:tentative="1">
      <w:start w:val="1"/>
      <w:numFmt w:val="bullet"/>
      <w:lvlText w:val=""/>
      <w:lvlJc w:val="left"/>
      <w:pPr>
        <w:ind w:left="6480" w:hanging="360"/>
      </w:pPr>
      <w:rPr>
        <w:rFonts w:hint="default" w:ascii="Wingdings" w:hAnsi="Wingdings"/>
      </w:rPr>
    </w:lvl>
  </w:abstractNum>
  <w:abstractNum w:abstractNumId="37" w15:restartNumberingAfterBreak="0">
    <w:nsid w:val="5D19403D"/>
    <w:multiLevelType w:val="hybridMultilevel"/>
    <w:tmpl w:val="F932A628"/>
    <w:lvl w:ilvl="0" w:tplc="04250001">
      <w:start w:val="1"/>
      <w:numFmt w:val="bullet"/>
      <w:lvlText w:val=""/>
      <w:lvlJc w:val="left"/>
      <w:pPr>
        <w:ind w:left="720" w:hanging="360"/>
      </w:pPr>
      <w:rPr>
        <w:rFonts w:hint="default" w:ascii="Symbol" w:hAnsi="Symbol"/>
      </w:rPr>
    </w:lvl>
    <w:lvl w:ilvl="1" w:tplc="FFFFFFFF" w:tentative="1">
      <w:start w:val="1"/>
      <w:numFmt w:val="bullet"/>
      <w:lvlText w:val="o"/>
      <w:lvlJc w:val="left"/>
      <w:pPr>
        <w:ind w:left="1440" w:hanging="360"/>
      </w:pPr>
      <w:rPr>
        <w:rFonts w:hint="default" w:ascii="Courier New" w:hAnsi="Courier New" w:cs="Courier New"/>
      </w:rPr>
    </w:lvl>
    <w:lvl w:ilvl="2" w:tplc="FFFFFFFF" w:tentative="1">
      <w:start w:val="1"/>
      <w:numFmt w:val="bullet"/>
      <w:lvlText w:val=""/>
      <w:lvlJc w:val="left"/>
      <w:pPr>
        <w:ind w:left="2160" w:hanging="360"/>
      </w:pPr>
      <w:rPr>
        <w:rFonts w:hint="default" w:ascii="Wingdings" w:hAnsi="Wingdings"/>
      </w:rPr>
    </w:lvl>
    <w:lvl w:ilvl="3" w:tplc="FFFFFFFF" w:tentative="1">
      <w:start w:val="1"/>
      <w:numFmt w:val="bullet"/>
      <w:lvlText w:val=""/>
      <w:lvlJc w:val="left"/>
      <w:pPr>
        <w:ind w:left="2880" w:hanging="360"/>
      </w:pPr>
      <w:rPr>
        <w:rFonts w:hint="default" w:ascii="Symbol" w:hAnsi="Symbol"/>
      </w:rPr>
    </w:lvl>
    <w:lvl w:ilvl="4" w:tplc="FFFFFFFF" w:tentative="1">
      <w:start w:val="1"/>
      <w:numFmt w:val="bullet"/>
      <w:lvlText w:val="o"/>
      <w:lvlJc w:val="left"/>
      <w:pPr>
        <w:ind w:left="3600" w:hanging="360"/>
      </w:pPr>
      <w:rPr>
        <w:rFonts w:hint="default" w:ascii="Courier New" w:hAnsi="Courier New" w:cs="Courier New"/>
      </w:rPr>
    </w:lvl>
    <w:lvl w:ilvl="5" w:tplc="FFFFFFFF" w:tentative="1">
      <w:start w:val="1"/>
      <w:numFmt w:val="bullet"/>
      <w:lvlText w:val=""/>
      <w:lvlJc w:val="left"/>
      <w:pPr>
        <w:ind w:left="4320" w:hanging="360"/>
      </w:pPr>
      <w:rPr>
        <w:rFonts w:hint="default" w:ascii="Wingdings" w:hAnsi="Wingdings"/>
      </w:rPr>
    </w:lvl>
    <w:lvl w:ilvl="6" w:tplc="FFFFFFFF" w:tentative="1">
      <w:start w:val="1"/>
      <w:numFmt w:val="bullet"/>
      <w:lvlText w:val=""/>
      <w:lvlJc w:val="left"/>
      <w:pPr>
        <w:ind w:left="5040" w:hanging="360"/>
      </w:pPr>
      <w:rPr>
        <w:rFonts w:hint="default" w:ascii="Symbol" w:hAnsi="Symbol"/>
      </w:rPr>
    </w:lvl>
    <w:lvl w:ilvl="7" w:tplc="FFFFFFFF" w:tentative="1">
      <w:start w:val="1"/>
      <w:numFmt w:val="bullet"/>
      <w:lvlText w:val="o"/>
      <w:lvlJc w:val="left"/>
      <w:pPr>
        <w:ind w:left="5760" w:hanging="360"/>
      </w:pPr>
      <w:rPr>
        <w:rFonts w:hint="default" w:ascii="Courier New" w:hAnsi="Courier New" w:cs="Courier New"/>
      </w:rPr>
    </w:lvl>
    <w:lvl w:ilvl="8" w:tplc="FFFFFFFF" w:tentative="1">
      <w:start w:val="1"/>
      <w:numFmt w:val="bullet"/>
      <w:lvlText w:val=""/>
      <w:lvlJc w:val="left"/>
      <w:pPr>
        <w:ind w:left="6480" w:hanging="360"/>
      </w:pPr>
      <w:rPr>
        <w:rFonts w:hint="default" w:ascii="Wingdings" w:hAnsi="Wingdings"/>
      </w:rPr>
    </w:lvl>
  </w:abstractNum>
  <w:abstractNum w:abstractNumId="38" w15:restartNumberingAfterBreak="0">
    <w:nsid w:val="60EA3AEB"/>
    <w:multiLevelType w:val="hybridMultilevel"/>
    <w:tmpl w:val="095C4DDC"/>
    <w:lvl w:ilvl="0" w:tplc="0425000F">
      <w:start w:val="1"/>
      <w:numFmt w:val="decimal"/>
      <w:lvlText w:val="%1."/>
      <w:lvlJc w:val="left"/>
      <w:pPr>
        <w:tabs>
          <w:tab w:val="num" w:pos="720"/>
        </w:tabs>
        <w:ind w:left="720" w:hanging="360"/>
      </w:pPr>
    </w:lvl>
    <w:lvl w:ilvl="1" w:tplc="04250019" w:tentative="1">
      <w:start w:val="1"/>
      <w:numFmt w:val="lowerLetter"/>
      <w:lvlText w:val="%2."/>
      <w:lvlJc w:val="left"/>
      <w:pPr>
        <w:tabs>
          <w:tab w:val="num" w:pos="1440"/>
        </w:tabs>
        <w:ind w:left="1440" w:hanging="360"/>
      </w:pPr>
    </w:lvl>
    <w:lvl w:ilvl="2" w:tplc="0425001B" w:tentative="1">
      <w:start w:val="1"/>
      <w:numFmt w:val="lowerRoman"/>
      <w:lvlText w:val="%3."/>
      <w:lvlJc w:val="right"/>
      <w:pPr>
        <w:tabs>
          <w:tab w:val="num" w:pos="2160"/>
        </w:tabs>
        <w:ind w:left="2160" w:hanging="180"/>
      </w:pPr>
    </w:lvl>
    <w:lvl w:ilvl="3" w:tplc="0425000F" w:tentative="1">
      <w:start w:val="1"/>
      <w:numFmt w:val="decimal"/>
      <w:lvlText w:val="%4."/>
      <w:lvlJc w:val="left"/>
      <w:pPr>
        <w:tabs>
          <w:tab w:val="num" w:pos="2880"/>
        </w:tabs>
        <w:ind w:left="2880" w:hanging="360"/>
      </w:pPr>
    </w:lvl>
    <w:lvl w:ilvl="4" w:tplc="04250019" w:tentative="1">
      <w:start w:val="1"/>
      <w:numFmt w:val="lowerLetter"/>
      <w:lvlText w:val="%5."/>
      <w:lvlJc w:val="left"/>
      <w:pPr>
        <w:tabs>
          <w:tab w:val="num" w:pos="3600"/>
        </w:tabs>
        <w:ind w:left="3600" w:hanging="360"/>
      </w:pPr>
    </w:lvl>
    <w:lvl w:ilvl="5" w:tplc="0425001B" w:tentative="1">
      <w:start w:val="1"/>
      <w:numFmt w:val="lowerRoman"/>
      <w:lvlText w:val="%6."/>
      <w:lvlJc w:val="right"/>
      <w:pPr>
        <w:tabs>
          <w:tab w:val="num" w:pos="4320"/>
        </w:tabs>
        <w:ind w:left="4320" w:hanging="180"/>
      </w:pPr>
    </w:lvl>
    <w:lvl w:ilvl="6" w:tplc="0425000F" w:tentative="1">
      <w:start w:val="1"/>
      <w:numFmt w:val="decimal"/>
      <w:lvlText w:val="%7."/>
      <w:lvlJc w:val="left"/>
      <w:pPr>
        <w:tabs>
          <w:tab w:val="num" w:pos="5040"/>
        </w:tabs>
        <w:ind w:left="5040" w:hanging="360"/>
      </w:pPr>
    </w:lvl>
    <w:lvl w:ilvl="7" w:tplc="04250019" w:tentative="1">
      <w:start w:val="1"/>
      <w:numFmt w:val="lowerLetter"/>
      <w:lvlText w:val="%8."/>
      <w:lvlJc w:val="left"/>
      <w:pPr>
        <w:tabs>
          <w:tab w:val="num" w:pos="5760"/>
        </w:tabs>
        <w:ind w:left="5760" w:hanging="360"/>
      </w:pPr>
    </w:lvl>
    <w:lvl w:ilvl="8" w:tplc="0425001B" w:tentative="1">
      <w:start w:val="1"/>
      <w:numFmt w:val="lowerRoman"/>
      <w:lvlText w:val="%9."/>
      <w:lvlJc w:val="right"/>
      <w:pPr>
        <w:tabs>
          <w:tab w:val="num" w:pos="6480"/>
        </w:tabs>
        <w:ind w:left="6480" w:hanging="180"/>
      </w:pPr>
    </w:lvl>
  </w:abstractNum>
  <w:abstractNum w:abstractNumId="39" w15:restartNumberingAfterBreak="0">
    <w:nsid w:val="60EC1A7D"/>
    <w:multiLevelType w:val="hybridMultilevel"/>
    <w:tmpl w:val="D74AC140"/>
    <w:lvl w:ilvl="0" w:tplc="04250001">
      <w:start w:val="1"/>
      <w:numFmt w:val="bullet"/>
      <w:lvlText w:val=""/>
      <w:lvlJc w:val="left"/>
      <w:pPr>
        <w:ind w:left="720" w:hanging="360"/>
      </w:pPr>
      <w:rPr>
        <w:rFonts w:hint="default" w:ascii="Symbol" w:hAnsi="Symbol"/>
      </w:rPr>
    </w:lvl>
    <w:lvl w:ilvl="1" w:tplc="04250003" w:tentative="1">
      <w:start w:val="1"/>
      <w:numFmt w:val="bullet"/>
      <w:lvlText w:val="o"/>
      <w:lvlJc w:val="left"/>
      <w:pPr>
        <w:ind w:left="1440" w:hanging="360"/>
      </w:pPr>
      <w:rPr>
        <w:rFonts w:hint="default" w:ascii="Courier New" w:hAnsi="Courier New" w:cs="Courier New"/>
      </w:rPr>
    </w:lvl>
    <w:lvl w:ilvl="2" w:tplc="04250005" w:tentative="1">
      <w:start w:val="1"/>
      <w:numFmt w:val="bullet"/>
      <w:lvlText w:val=""/>
      <w:lvlJc w:val="left"/>
      <w:pPr>
        <w:ind w:left="2160" w:hanging="360"/>
      </w:pPr>
      <w:rPr>
        <w:rFonts w:hint="default" w:ascii="Wingdings" w:hAnsi="Wingdings"/>
      </w:rPr>
    </w:lvl>
    <w:lvl w:ilvl="3" w:tplc="04250001" w:tentative="1">
      <w:start w:val="1"/>
      <w:numFmt w:val="bullet"/>
      <w:lvlText w:val=""/>
      <w:lvlJc w:val="left"/>
      <w:pPr>
        <w:ind w:left="2880" w:hanging="360"/>
      </w:pPr>
      <w:rPr>
        <w:rFonts w:hint="default" w:ascii="Symbol" w:hAnsi="Symbol"/>
      </w:rPr>
    </w:lvl>
    <w:lvl w:ilvl="4" w:tplc="04250003" w:tentative="1">
      <w:start w:val="1"/>
      <w:numFmt w:val="bullet"/>
      <w:lvlText w:val="o"/>
      <w:lvlJc w:val="left"/>
      <w:pPr>
        <w:ind w:left="3600" w:hanging="360"/>
      </w:pPr>
      <w:rPr>
        <w:rFonts w:hint="default" w:ascii="Courier New" w:hAnsi="Courier New" w:cs="Courier New"/>
      </w:rPr>
    </w:lvl>
    <w:lvl w:ilvl="5" w:tplc="04250005" w:tentative="1">
      <w:start w:val="1"/>
      <w:numFmt w:val="bullet"/>
      <w:lvlText w:val=""/>
      <w:lvlJc w:val="left"/>
      <w:pPr>
        <w:ind w:left="4320" w:hanging="360"/>
      </w:pPr>
      <w:rPr>
        <w:rFonts w:hint="default" w:ascii="Wingdings" w:hAnsi="Wingdings"/>
      </w:rPr>
    </w:lvl>
    <w:lvl w:ilvl="6" w:tplc="04250001" w:tentative="1">
      <w:start w:val="1"/>
      <w:numFmt w:val="bullet"/>
      <w:lvlText w:val=""/>
      <w:lvlJc w:val="left"/>
      <w:pPr>
        <w:ind w:left="5040" w:hanging="360"/>
      </w:pPr>
      <w:rPr>
        <w:rFonts w:hint="default" w:ascii="Symbol" w:hAnsi="Symbol"/>
      </w:rPr>
    </w:lvl>
    <w:lvl w:ilvl="7" w:tplc="04250003" w:tentative="1">
      <w:start w:val="1"/>
      <w:numFmt w:val="bullet"/>
      <w:lvlText w:val="o"/>
      <w:lvlJc w:val="left"/>
      <w:pPr>
        <w:ind w:left="5760" w:hanging="360"/>
      </w:pPr>
      <w:rPr>
        <w:rFonts w:hint="default" w:ascii="Courier New" w:hAnsi="Courier New" w:cs="Courier New"/>
      </w:rPr>
    </w:lvl>
    <w:lvl w:ilvl="8" w:tplc="04250005" w:tentative="1">
      <w:start w:val="1"/>
      <w:numFmt w:val="bullet"/>
      <w:lvlText w:val=""/>
      <w:lvlJc w:val="left"/>
      <w:pPr>
        <w:ind w:left="6480" w:hanging="360"/>
      </w:pPr>
      <w:rPr>
        <w:rFonts w:hint="default" w:ascii="Wingdings" w:hAnsi="Wingdings"/>
      </w:rPr>
    </w:lvl>
  </w:abstractNum>
  <w:abstractNum w:abstractNumId="40" w15:restartNumberingAfterBreak="0">
    <w:nsid w:val="654716C5"/>
    <w:multiLevelType w:val="multilevel"/>
    <w:tmpl w:val="60E4A226"/>
    <w:lvl w:ilvl="0">
      <w:start w:val="1"/>
      <w:numFmt w:val="decimal"/>
      <w:lvlText w:val="%1."/>
      <w:lvlJc w:val="left"/>
      <w:pPr>
        <w:ind w:left="384" w:hanging="384"/>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7200" w:hanging="2160"/>
      </w:pPr>
      <w:rPr>
        <w:rFonts w:hint="default"/>
      </w:rPr>
    </w:lvl>
    <w:lvl w:ilvl="8">
      <w:start w:val="1"/>
      <w:numFmt w:val="decimal"/>
      <w:lvlText w:val="%1.%2.%3.%4.%5.%6.%7.%8.%9."/>
      <w:lvlJc w:val="left"/>
      <w:pPr>
        <w:ind w:left="7920" w:hanging="2160"/>
      </w:pPr>
      <w:rPr>
        <w:rFonts w:hint="default"/>
      </w:rPr>
    </w:lvl>
  </w:abstractNum>
  <w:abstractNum w:abstractNumId="41" w15:restartNumberingAfterBreak="0">
    <w:nsid w:val="68C05A8F"/>
    <w:multiLevelType w:val="hybridMultilevel"/>
    <w:tmpl w:val="8FE4B092"/>
    <w:lvl w:ilvl="0" w:tplc="E02C803A">
      <w:numFmt w:val="bullet"/>
      <w:lvlText w:val="•"/>
      <w:lvlJc w:val="left"/>
      <w:pPr>
        <w:ind w:left="1068" w:hanging="708"/>
      </w:pPr>
      <w:rPr>
        <w:rFonts w:hint="default" w:ascii="Times New Roman" w:hAnsi="Times New Roman" w:eastAsia="Times New Roman" w:cs="Times New Roman"/>
      </w:rPr>
    </w:lvl>
    <w:lvl w:ilvl="1" w:tplc="04250003" w:tentative="1">
      <w:start w:val="1"/>
      <w:numFmt w:val="bullet"/>
      <w:lvlText w:val="o"/>
      <w:lvlJc w:val="left"/>
      <w:pPr>
        <w:ind w:left="1440" w:hanging="360"/>
      </w:pPr>
      <w:rPr>
        <w:rFonts w:hint="default" w:ascii="Courier New" w:hAnsi="Courier New" w:cs="Courier New"/>
      </w:rPr>
    </w:lvl>
    <w:lvl w:ilvl="2" w:tplc="04250005" w:tentative="1">
      <w:start w:val="1"/>
      <w:numFmt w:val="bullet"/>
      <w:lvlText w:val=""/>
      <w:lvlJc w:val="left"/>
      <w:pPr>
        <w:ind w:left="2160" w:hanging="360"/>
      </w:pPr>
      <w:rPr>
        <w:rFonts w:hint="default" w:ascii="Wingdings" w:hAnsi="Wingdings"/>
      </w:rPr>
    </w:lvl>
    <w:lvl w:ilvl="3" w:tplc="04250001" w:tentative="1">
      <w:start w:val="1"/>
      <w:numFmt w:val="bullet"/>
      <w:lvlText w:val=""/>
      <w:lvlJc w:val="left"/>
      <w:pPr>
        <w:ind w:left="2880" w:hanging="360"/>
      </w:pPr>
      <w:rPr>
        <w:rFonts w:hint="default" w:ascii="Symbol" w:hAnsi="Symbol"/>
      </w:rPr>
    </w:lvl>
    <w:lvl w:ilvl="4" w:tplc="04250003" w:tentative="1">
      <w:start w:val="1"/>
      <w:numFmt w:val="bullet"/>
      <w:lvlText w:val="o"/>
      <w:lvlJc w:val="left"/>
      <w:pPr>
        <w:ind w:left="3600" w:hanging="360"/>
      </w:pPr>
      <w:rPr>
        <w:rFonts w:hint="default" w:ascii="Courier New" w:hAnsi="Courier New" w:cs="Courier New"/>
      </w:rPr>
    </w:lvl>
    <w:lvl w:ilvl="5" w:tplc="04250005" w:tentative="1">
      <w:start w:val="1"/>
      <w:numFmt w:val="bullet"/>
      <w:lvlText w:val=""/>
      <w:lvlJc w:val="left"/>
      <w:pPr>
        <w:ind w:left="4320" w:hanging="360"/>
      </w:pPr>
      <w:rPr>
        <w:rFonts w:hint="default" w:ascii="Wingdings" w:hAnsi="Wingdings"/>
      </w:rPr>
    </w:lvl>
    <w:lvl w:ilvl="6" w:tplc="04250001" w:tentative="1">
      <w:start w:val="1"/>
      <w:numFmt w:val="bullet"/>
      <w:lvlText w:val=""/>
      <w:lvlJc w:val="left"/>
      <w:pPr>
        <w:ind w:left="5040" w:hanging="360"/>
      </w:pPr>
      <w:rPr>
        <w:rFonts w:hint="default" w:ascii="Symbol" w:hAnsi="Symbol"/>
      </w:rPr>
    </w:lvl>
    <w:lvl w:ilvl="7" w:tplc="04250003" w:tentative="1">
      <w:start w:val="1"/>
      <w:numFmt w:val="bullet"/>
      <w:lvlText w:val="o"/>
      <w:lvlJc w:val="left"/>
      <w:pPr>
        <w:ind w:left="5760" w:hanging="360"/>
      </w:pPr>
      <w:rPr>
        <w:rFonts w:hint="default" w:ascii="Courier New" w:hAnsi="Courier New" w:cs="Courier New"/>
      </w:rPr>
    </w:lvl>
    <w:lvl w:ilvl="8" w:tplc="04250005" w:tentative="1">
      <w:start w:val="1"/>
      <w:numFmt w:val="bullet"/>
      <w:lvlText w:val=""/>
      <w:lvlJc w:val="left"/>
      <w:pPr>
        <w:ind w:left="6480" w:hanging="360"/>
      </w:pPr>
      <w:rPr>
        <w:rFonts w:hint="default" w:ascii="Wingdings" w:hAnsi="Wingdings"/>
      </w:rPr>
    </w:lvl>
  </w:abstractNum>
  <w:abstractNum w:abstractNumId="42" w15:restartNumberingAfterBreak="0">
    <w:nsid w:val="6EC00315"/>
    <w:multiLevelType w:val="hybridMultilevel"/>
    <w:tmpl w:val="9528A938"/>
    <w:lvl w:ilvl="0" w:tplc="04250001">
      <w:start w:val="1"/>
      <w:numFmt w:val="bullet"/>
      <w:lvlText w:val=""/>
      <w:lvlJc w:val="left"/>
      <w:pPr>
        <w:ind w:left="1068" w:hanging="708"/>
      </w:pPr>
      <w:rPr>
        <w:rFonts w:hint="default" w:ascii="Symbol" w:hAnsi="Symbol"/>
      </w:rPr>
    </w:lvl>
    <w:lvl w:ilvl="1" w:tplc="FFFFFFFF" w:tentative="1">
      <w:start w:val="1"/>
      <w:numFmt w:val="bullet"/>
      <w:lvlText w:val="o"/>
      <w:lvlJc w:val="left"/>
      <w:pPr>
        <w:ind w:left="1440" w:hanging="360"/>
      </w:pPr>
      <w:rPr>
        <w:rFonts w:hint="default" w:ascii="Courier New" w:hAnsi="Courier New" w:cs="Courier New"/>
      </w:rPr>
    </w:lvl>
    <w:lvl w:ilvl="2" w:tplc="FFFFFFFF" w:tentative="1">
      <w:start w:val="1"/>
      <w:numFmt w:val="bullet"/>
      <w:lvlText w:val=""/>
      <w:lvlJc w:val="left"/>
      <w:pPr>
        <w:ind w:left="2160" w:hanging="360"/>
      </w:pPr>
      <w:rPr>
        <w:rFonts w:hint="default" w:ascii="Wingdings" w:hAnsi="Wingdings"/>
      </w:rPr>
    </w:lvl>
    <w:lvl w:ilvl="3" w:tplc="FFFFFFFF" w:tentative="1">
      <w:start w:val="1"/>
      <w:numFmt w:val="bullet"/>
      <w:lvlText w:val=""/>
      <w:lvlJc w:val="left"/>
      <w:pPr>
        <w:ind w:left="2880" w:hanging="360"/>
      </w:pPr>
      <w:rPr>
        <w:rFonts w:hint="default" w:ascii="Symbol" w:hAnsi="Symbol"/>
      </w:rPr>
    </w:lvl>
    <w:lvl w:ilvl="4" w:tplc="FFFFFFFF" w:tentative="1">
      <w:start w:val="1"/>
      <w:numFmt w:val="bullet"/>
      <w:lvlText w:val="o"/>
      <w:lvlJc w:val="left"/>
      <w:pPr>
        <w:ind w:left="3600" w:hanging="360"/>
      </w:pPr>
      <w:rPr>
        <w:rFonts w:hint="default" w:ascii="Courier New" w:hAnsi="Courier New" w:cs="Courier New"/>
      </w:rPr>
    </w:lvl>
    <w:lvl w:ilvl="5" w:tplc="FFFFFFFF" w:tentative="1">
      <w:start w:val="1"/>
      <w:numFmt w:val="bullet"/>
      <w:lvlText w:val=""/>
      <w:lvlJc w:val="left"/>
      <w:pPr>
        <w:ind w:left="4320" w:hanging="360"/>
      </w:pPr>
      <w:rPr>
        <w:rFonts w:hint="default" w:ascii="Wingdings" w:hAnsi="Wingdings"/>
      </w:rPr>
    </w:lvl>
    <w:lvl w:ilvl="6" w:tplc="FFFFFFFF" w:tentative="1">
      <w:start w:val="1"/>
      <w:numFmt w:val="bullet"/>
      <w:lvlText w:val=""/>
      <w:lvlJc w:val="left"/>
      <w:pPr>
        <w:ind w:left="5040" w:hanging="360"/>
      </w:pPr>
      <w:rPr>
        <w:rFonts w:hint="default" w:ascii="Symbol" w:hAnsi="Symbol"/>
      </w:rPr>
    </w:lvl>
    <w:lvl w:ilvl="7" w:tplc="FFFFFFFF" w:tentative="1">
      <w:start w:val="1"/>
      <w:numFmt w:val="bullet"/>
      <w:lvlText w:val="o"/>
      <w:lvlJc w:val="left"/>
      <w:pPr>
        <w:ind w:left="5760" w:hanging="360"/>
      </w:pPr>
      <w:rPr>
        <w:rFonts w:hint="default" w:ascii="Courier New" w:hAnsi="Courier New" w:cs="Courier New"/>
      </w:rPr>
    </w:lvl>
    <w:lvl w:ilvl="8" w:tplc="FFFFFFFF" w:tentative="1">
      <w:start w:val="1"/>
      <w:numFmt w:val="bullet"/>
      <w:lvlText w:val=""/>
      <w:lvlJc w:val="left"/>
      <w:pPr>
        <w:ind w:left="6480" w:hanging="360"/>
      </w:pPr>
      <w:rPr>
        <w:rFonts w:hint="default" w:ascii="Wingdings" w:hAnsi="Wingdings"/>
      </w:rPr>
    </w:lvl>
  </w:abstractNum>
  <w:abstractNum w:abstractNumId="43" w15:restartNumberingAfterBreak="0">
    <w:nsid w:val="79B57654"/>
    <w:multiLevelType w:val="hybridMultilevel"/>
    <w:tmpl w:val="9A86A3D2"/>
    <w:lvl w:ilvl="0" w:tplc="04250001">
      <w:start w:val="1"/>
      <w:numFmt w:val="bullet"/>
      <w:lvlText w:val=""/>
      <w:lvlJc w:val="left"/>
      <w:pPr>
        <w:ind w:left="720" w:hanging="360"/>
      </w:pPr>
      <w:rPr>
        <w:rFonts w:hint="default" w:ascii="Symbol" w:hAnsi="Symbol"/>
      </w:rPr>
    </w:lvl>
    <w:lvl w:ilvl="1" w:tplc="04250003" w:tentative="1">
      <w:start w:val="1"/>
      <w:numFmt w:val="bullet"/>
      <w:lvlText w:val="o"/>
      <w:lvlJc w:val="left"/>
      <w:pPr>
        <w:ind w:left="1440" w:hanging="360"/>
      </w:pPr>
      <w:rPr>
        <w:rFonts w:hint="default" w:ascii="Courier New" w:hAnsi="Courier New" w:cs="Courier New"/>
      </w:rPr>
    </w:lvl>
    <w:lvl w:ilvl="2" w:tplc="04250005" w:tentative="1">
      <w:start w:val="1"/>
      <w:numFmt w:val="bullet"/>
      <w:lvlText w:val=""/>
      <w:lvlJc w:val="left"/>
      <w:pPr>
        <w:ind w:left="2160" w:hanging="360"/>
      </w:pPr>
      <w:rPr>
        <w:rFonts w:hint="default" w:ascii="Wingdings" w:hAnsi="Wingdings"/>
      </w:rPr>
    </w:lvl>
    <w:lvl w:ilvl="3" w:tplc="04250001" w:tentative="1">
      <w:start w:val="1"/>
      <w:numFmt w:val="bullet"/>
      <w:lvlText w:val=""/>
      <w:lvlJc w:val="left"/>
      <w:pPr>
        <w:ind w:left="2880" w:hanging="360"/>
      </w:pPr>
      <w:rPr>
        <w:rFonts w:hint="default" w:ascii="Symbol" w:hAnsi="Symbol"/>
      </w:rPr>
    </w:lvl>
    <w:lvl w:ilvl="4" w:tplc="04250003" w:tentative="1">
      <w:start w:val="1"/>
      <w:numFmt w:val="bullet"/>
      <w:lvlText w:val="o"/>
      <w:lvlJc w:val="left"/>
      <w:pPr>
        <w:ind w:left="3600" w:hanging="360"/>
      </w:pPr>
      <w:rPr>
        <w:rFonts w:hint="default" w:ascii="Courier New" w:hAnsi="Courier New" w:cs="Courier New"/>
      </w:rPr>
    </w:lvl>
    <w:lvl w:ilvl="5" w:tplc="04250005" w:tentative="1">
      <w:start w:val="1"/>
      <w:numFmt w:val="bullet"/>
      <w:lvlText w:val=""/>
      <w:lvlJc w:val="left"/>
      <w:pPr>
        <w:ind w:left="4320" w:hanging="360"/>
      </w:pPr>
      <w:rPr>
        <w:rFonts w:hint="default" w:ascii="Wingdings" w:hAnsi="Wingdings"/>
      </w:rPr>
    </w:lvl>
    <w:lvl w:ilvl="6" w:tplc="04250001" w:tentative="1">
      <w:start w:val="1"/>
      <w:numFmt w:val="bullet"/>
      <w:lvlText w:val=""/>
      <w:lvlJc w:val="left"/>
      <w:pPr>
        <w:ind w:left="5040" w:hanging="360"/>
      </w:pPr>
      <w:rPr>
        <w:rFonts w:hint="default" w:ascii="Symbol" w:hAnsi="Symbol"/>
      </w:rPr>
    </w:lvl>
    <w:lvl w:ilvl="7" w:tplc="04250003" w:tentative="1">
      <w:start w:val="1"/>
      <w:numFmt w:val="bullet"/>
      <w:lvlText w:val="o"/>
      <w:lvlJc w:val="left"/>
      <w:pPr>
        <w:ind w:left="5760" w:hanging="360"/>
      </w:pPr>
      <w:rPr>
        <w:rFonts w:hint="default" w:ascii="Courier New" w:hAnsi="Courier New" w:cs="Courier New"/>
      </w:rPr>
    </w:lvl>
    <w:lvl w:ilvl="8" w:tplc="04250005" w:tentative="1">
      <w:start w:val="1"/>
      <w:numFmt w:val="bullet"/>
      <w:lvlText w:val=""/>
      <w:lvlJc w:val="left"/>
      <w:pPr>
        <w:ind w:left="6480" w:hanging="360"/>
      </w:pPr>
      <w:rPr>
        <w:rFonts w:hint="default" w:ascii="Wingdings" w:hAnsi="Wingdings"/>
      </w:rPr>
    </w:lvl>
  </w:abstractNum>
  <w:abstractNum w:abstractNumId="44" w15:restartNumberingAfterBreak="0">
    <w:nsid w:val="7AE6124A"/>
    <w:multiLevelType w:val="hybridMultilevel"/>
    <w:tmpl w:val="584E0AF0"/>
    <w:lvl w:ilvl="0" w:tplc="6860BE48">
      <w:numFmt w:val="bullet"/>
      <w:lvlText w:val="•"/>
      <w:lvlJc w:val="left"/>
      <w:pPr>
        <w:ind w:left="720" w:hanging="360"/>
      </w:pPr>
      <w:rPr>
        <w:rFonts w:hint="default" w:ascii="Times New Roman" w:hAnsi="Times New Roman" w:eastAsia="Times New Roman" w:cs="Times New Roman"/>
      </w:rPr>
    </w:lvl>
    <w:lvl w:ilvl="1" w:tplc="04250003" w:tentative="1">
      <w:start w:val="1"/>
      <w:numFmt w:val="bullet"/>
      <w:lvlText w:val="o"/>
      <w:lvlJc w:val="left"/>
      <w:pPr>
        <w:ind w:left="1440" w:hanging="360"/>
      </w:pPr>
      <w:rPr>
        <w:rFonts w:hint="default" w:ascii="Courier New" w:hAnsi="Courier New" w:cs="Courier New"/>
      </w:rPr>
    </w:lvl>
    <w:lvl w:ilvl="2" w:tplc="04250005" w:tentative="1">
      <w:start w:val="1"/>
      <w:numFmt w:val="bullet"/>
      <w:lvlText w:val=""/>
      <w:lvlJc w:val="left"/>
      <w:pPr>
        <w:ind w:left="2160" w:hanging="360"/>
      </w:pPr>
      <w:rPr>
        <w:rFonts w:hint="default" w:ascii="Wingdings" w:hAnsi="Wingdings"/>
      </w:rPr>
    </w:lvl>
    <w:lvl w:ilvl="3" w:tplc="04250001" w:tentative="1">
      <w:start w:val="1"/>
      <w:numFmt w:val="bullet"/>
      <w:lvlText w:val=""/>
      <w:lvlJc w:val="left"/>
      <w:pPr>
        <w:ind w:left="2880" w:hanging="360"/>
      </w:pPr>
      <w:rPr>
        <w:rFonts w:hint="default" w:ascii="Symbol" w:hAnsi="Symbol"/>
      </w:rPr>
    </w:lvl>
    <w:lvl w:ilvl="4" w:tplc="04250003" w:tentative="1">
      <w:start w:val="1"/>
      <w:numFmt w:val="bullet"/>
      <w:lvlText w:val="o"/>
      <w:lvlJc w:val="left"/>
      <w:pPr>
        <w:ind w:left="3600" w:hanging="360"/>
      </w:pPr>
      <w:rPr>
        <w:rFonts w:hint="default" w:ascii="Courier New" w:hAnsi="Courier New" w:cs="Courier New"/>
      </w:rPr>
    </w:lvl>
    <w:lvl w:ilvl="5" w:tplc="04250005" w:tentative="1">
      <w:start w:val="1"/>
      <w:numFmt w:val="bullet"/>
      <w:lvlText w:val=""/>
      <w:lvlJc w:val="left"/>
      <w:pPr>
        <w:ind w:left="4320" w:hanging="360"/>
      </w:pPr>
      <w:rPr>
        <w:rFonts w:hint="default" w:ascii="Wingdings" w:hAnsi="Wingdings"/>
      </w:rPr>
    </w:lvl>
    <w:lvl w:ilvl="6" w:tplc="04250001" w:tentative="1">
      <w:start w:val="1"/>
      <w:numFmt w:val="bullet"/>
      <w:lvlText w:val=""/>
      <w:lvlJc w:val="left"/>
      <w:pPr>
        <w:ind w:left="5040" w:hanging="360"/>
      </w:pPr>
      <w:rPr>
        <w:rFonts w:hint="default" w:ascii="Symbol" w:hAnsi="Symbol"/>
      </w:rPr>
    </w:lvl>
    <w:lvl w:ilvl="7" w:tplc="04250003" w:tentative="1">
      <w:start w:val="1"/>
      <w:numFmt w:val="bullet"/>
      <w:lvlText w:val="o"/>
      <w:lvlJc w:val="left"/>
      <w:pPr>
        <w:ind w:left="5760" w:hanging="360"/>
      </w:pPr>
      <w:rPr>
        <w:rFonts w:hint="default" w:ascii="Courier New" w:hAnsi="Courier New" w:cs="Courier New"/>
      </w:rPr>
    </w:lvl>
    <w:lvl w:ilvl="8" w:tplc="04250005" w:tentative="1">
      <w:start w:val="1"/>
      <w:numFmt w:val="bullet"/>
      <w:lvlText w:val=""/>
      <w:lvlJc w:val="left"/>
      <w:pPr>
        <w:ind w:left="6480" w:hanging="360"/>
      </w:pPr>
      <w:rPr>
        <w:rFonts w:hint="default" w:ascii="Wingdings" w:hAnsi="Wingdings"/>
      </w:rPr>
    </w:lvl>
  </w:abstractNum>
  <w:abstractNum w:abstractNumId="45" w15:restartNumberingAfterBreak="0">
    <w:nsid w:val="7BCF7EFA"/>
    <w:multiLevelType w:val="hybridMultilevel"/>
    <w:tmpl w:val="189A4260"/>
    <w:lvl w:ilvl="0" w:tplc="04250001">
      <w:start w:val="1"/>
      <w:numFmt w:val="bullet"/>
      <w:lvlText w:val=""/>
      <w:lvlJc w:val="left"/>
      <w:pPr>
        <w:ind w:left="720" w:hanging="360"/>
      </w:pPr>
      <w:rPr>
        <w:rFonts w:hint="default" w:ascii="Symbol" w:hAnsi="Symbol"/>
      </w:rPr>
    </w:lvl>
    <w:lvl w:ilvl="1" w:tplc="04250003" w:tentative="1">
      <w:start w:val="1"/>
      <w:numFmt w:val="bullet"/>
      <w:lvlText w:val="o"/>
      <w:lvlJc w:val="left"/>
      <w:pPr>
        <w:ind w:left="1440" w:hanging="360"/>
      </w:pPr>
      <w:rPr>
        <w:rFonts w:hint="default" w:ascii="Courier New" w:hAnsi="Courier New" w:cs="Courier New"/>
      </w:rPr>
    </w:lvl>
    <w:lvl w:ilvl="2" w:tplc="04250005" w:tentative="1">
      <w:start w:val="1"/>
      <w:numFmt w:val="bullet"/>
      <w:lvlText w:val=""/>
      <w:lvlJc w:val="left"/>
      <w:pPr>
        <w:ind w:left="2160" w:hanging="360"/>
      </w:pPr>
      <w:rPr>
        <w:rFonts w:hint="default" w:ascii="Wingdings" w:hAnsi="Wingdings"/>
      </w:rPr>
    </w:lvl>
    <w:lvl w:ilvl="3" w:tplc="04250001" w:tentative="1">
      <w:start w:val="1"/>
      <w:numFmt w:val="bullet"/>
      <w:lvlText w:val=""/>
      <w:lvlJc w:val="left"/>
      <w:pPr>
        <w:ind w:left="2880" w:hanging="360"/>
      </w:pPr>
      <w:rPr>
        <w:rFonts w:hint="default" w:ascii="Symbol" w:hAnsi="Symbol"/>
      </w:rPr>
    </w:lvl>
    <w:lvl w:ilvl="4" w:tplc="04250003" w:tentative="1">
      <w:start w:val="1"/>
      <w:numFmt w:val="bullet"/>
      <w:lvlText w:val="o"/>
      <w:lvlJc w:val="left"/>
      <w:pPr>
        <w:ind w:left="3600" w:hanging="360"/>
      </w:pPr>
      <w:rPr>
        <w:rFonts w:hint="default" w:ascii="Courier New" w:hAnsi="Courier New" w:cs="Courier New"/>
      </w:rPr>
    </w:lvl>
    <w:lvl w:ilvl="5" w:tplc="04250005" w:tentative="1">
      <w:start w:val="1"/>
      <w:numFmt w:val="bullet"/>
      <w:lvlText w:val=""/>
      <w:lvlJc w:val="left"/>
      <w:pPr>
        <w:ind w:left="4320" w:hanging="360"/>
      </w:pPr>
      <w:rPr>
        <w:rFonts w:hint="default" w:ascii="Wingdings" w:hAnsi="Wingdings"/>
      </w:rPr>
    </w:lvl>
    <w:lvl w:ilvl="6" w:tplc="04250001" w:tentative="1">
      <w:start w:val="1"/>
      <w:numFmt w:val="bullet"/>
      <w:lvlText w:val=""/>
      <w:lvlJc w:val="left"/>
      <w:pPr>
        <w:ind w:left="5040" w:hanging="360"/>
      </w:pPr>
      <w:rPr>
        <w:rFonts w:hint="default" w:ascii="Symbol" w:hAnsi="Symbol"/>
      </w:rPr>
    </w:lvl>
    <w:lvl w:ilvl="7" w:tplc="04250003" w:tentative="1">
      <w:start w:val="1"/>
      <w:numFmt w:val="bullet"/>
      <w:lvlText w:val="o"/>
      <w:lvlJc w:val="left"/>
      <w:pPr>
        <w:ind w:left="5760" w:hanging="360"/>
      </w:pPr>
      <w:rPr>
        <w:rFonts w:hint="default" w:ascii="Courier New" w:hAnsi="Courier New" w:cs="Courier New"/>
      </w:rPr>
    </w:lvl>
    <w:lvl w:ilvl="8" w:tplc="04250005" w:tentative="1">
      <w:start w:val="1"/>
      <w:numFmt w:val="bullet"/>
      <w:lvlText w:val=""/>
      <w:lvlJc w:val="left"/>
      <w:pPr>
        <w:ind w:left="6480" w:hanging="360"/>
      </w:pPr>
      <w:rPr>
        <w:rFonts w:hint="default" w:ascii="Wingdings" w:hAnsi="Wingdings"/>
      </w:rPr>
    </w:lvl>
  </w:abstractNum>
  <w:abstractNum w:abstractNumId="46" w15:restartNumberingAfterBreak="0">
    <w:nsid w:val="7C0F2441"/>
    <w:multiLevelType w:val="hybridMultilevel"/>
    <w:tmpl w:val="09C2BE8C"/>
    <w:lvl w:ilvl="0" w:tplc="04250001">
      <w:start w:val="1"/>
      <w:numFmt w:val="bullet"/>
      <w:lvlText w:val=""/>
      <w:lvlJc w:val="left"/>
      <w:pPr>
        <w:ind w:left="720" w:hanging="360"/>
      </w:pPr>
      <w:rPr>
        <w:rFonts w:hint="default" w:ascii="Symbol" w:hAnsi="Symbol"/>
      </w:rPr>
    </w:lvl>
    <w:lvl w:ilvl="1" w:tplc="04250003" w:tentative="1">
      <w:start w:val="1"/>
      <w:numFmt w:val="bullet"/>
      <w:lvlText w:val="o"/>
      <w:lvlJc w:val="left"/>
      <w:pPr>
        <w:ind w:left="1440" w:hanging="360"/>
      </w:pPr>
      <w:rPr>
        <w:rFonts w:hint="default" w:ascii="Courier New" w:hAnsi="Courier New" w:cs="Courier New"/>
      </w:rPr>
    </w:lvl>
    <w:lvl w:ilvl="2" w:tplc="04250005" w:tentative="1">
      <w:start w:val="1"/>
      <w:numFmt w:val="bullet"/>
      <w:lvlText w:val=""/>
      <w:lvlJc w:val="left"/>
      <w:pPr>
        <w:ind w:left="2160" w:hanging="360"/>
      </w:pPr>
      <w:rPr>
        <w:rFonts w:hint="default" w:ascii="Wingdings" w:hAnsi="Wingdings"/>
      </w:rPr>
    </w:lvl>
    <w:lvl w:ilvl="3" w:tplc="04250001" w:tentative="1">
      <w:start w:val="1"/>
      <w:numFmt w:val="bullet"/>
      <w:lvlText w:val=""/>
      <w:lvlJc w:val="left"/>
      <w:pPr>
        <w:ind w:left="2880" w:hanging="360"/>
      </w:pPr>
      <w:rPr>
        <w:rFonts w:hint="default" w:ascii="Symbol" w:hAnsi="Symbol"/>
      </w:rPr>
    </w:lvl>
    <w:lvl w:ilvl="4" w:tplc="04250003" w:tentative="1">
      <w:start w:val="1"/>
      <w:numFmt w:val="bullet"/>
      <w:lvlText w:val="o"/>
      <w:lvlJc w:val="left"/>
      <w:pPr>
        <w:ind w:left="3600" w:hanging="360"/>
      </w:pPr>
      <w:rPr>
        <w:rFonts w:hint="default" w:ascii="Courier New" w:hAnsi="Courier New" w:cs="Courier New"/>
      </w:rPr>
    </w:lvl>
    <w:lvl w:ilvl="5" w:tplc="04250005" w:tentative="1">
      <w:start w:val="1"/>
      <w:numFmt w:val="bullet"/>
      <w:lvlText w:val=""/>
      <w:lvlJc w:val="left"/>
      <w:pPr>
        <w:ind w:left="4320" w:hanging="360"/>
      </w:pPr>
      <w:rPr>
        <w:rFonts w:hint="default" w:ascii="Wingdings" w:hAnsi="Wingdings"/>
      </w:rPr>
    </w:lvl>
    <w:lvl w:ilvl="6" w:tplc="04250001" w:tentative="1">
      <w:start w:val="1"/>
      <w:numFmt w:val="bullet"/>
      <w:lvlText w:val=""/>
      <w:lvlJc w:val="left"/>
      <w:pPr>
        <w:ind w:left="5040" w:hanging="360"/>
      </w:pPr>
      <w:rPr>
        <w:rFonts w:hint="default" w:ascii="Symbol" w:hAnsi="Symbol"/>
      </w:rPr>
    </w:lvl>
    <w:lvl w:ilvl="7" w:tplc="04250003" w:tentative="1">
      <w:start w:val="1"/>
      <w:numFmt w:val="bullet"/>
      <w:lvlText w:val="o"/>
      <w:lvlJc w:val="left"/>
      <w:pPr>
        <w:ind w:left="5760" w:hanging="360"/>
      </w:pPr>
      <w:rPr>
        <w:rFonts w:hint="default" w:ascii="Courier New" w:hAnsi="Courier New" w:cs="Courier New"/>
      </w:rPr>
    </w:lvl>
    <w:lvl w:ilvl="8" w:tplc="04250005" w:tentative="1">
      <w:start w:val="1"/>
      <w:numFmt w:val="bullet"/>
      <w:lvlText w:val=""/>
      <w:lvlJc w:val="left"/>
      <w:pPr>
        <w:ind w:left="6480" w:hanging="360"/>
      </w:pPr>
      <w:rPr>
        <w:rFonts w:hint="default" w:ascii="Wingdings" w:hAnsi="Wingdings"/>
      </w:rPr>
    </w:lvl>
  </w:abstractNum>
  <w:abstractNum w:abstractNumId="47" w15:restartNumberingAfterBreak="0">
    <w:nsid w:val="7D533F28"/>
    <w:multiLevelType w:val="hybridMultilevel"/>
    <w:tmpl w:val="A0C052AC"/>
    <w:lvl w:ilvl="0" w:tplc="BC6868D8">
      <w:numFmt w:val="bullet"/>
      <w:lvlText w:val="•"/>
      <w:lvlJc w:val="left"/>
      <w:pPr>
        <w:ind w:left="720" w:hanging="360"/>
      </w:pPr>
      <w:rPr>
        <w:rFonts w:hint="default" w:ascii="Times New Roman" w:hAnsi="Times New Roman" w:eastAsia="Times New Roman" w:cs="Times New Roman"/>
      </w:rPr>
    </w:lvl>
    <w:lvl w:ilvl="1" w:tplc="04250003" w:tentative="1">
      <w:start w:val="1"/>
      <w:numFmt w:val="bullet"/>
      <w:lvlText w:val="o"/>
      <w:lvlJc w:val="left"/>
      <w:pPr>
        <w:ind w:left="1440" w:hanging="360"/>
      </w:pPr>
      <w:rPr>
        <w:rFonts w:hint="default" w:ascii="Courier New" w:hAnsi="Courier New" w:cs="Courier New"/>
      </w:rPr>
    </w:lvl>
    <w:lvl w:ilvl="2" w:tplc="04250005" w:tentative="1">
      <w:start w:val="1"/>
      <w:numFmt w:val="bullet"/>
      <w:lvlText w:val=""/>
      <w:lvlJc w:val="left"/>
      <w:pPr>
        <w:ind w:left="2160" w:hanging="360"/>
      </w:pPr>
      <w:rPr>
        <w:rFonts w:hint="default" w:ascii="Wingdings" w:hAnsi="Wingdings"/>
      </w:rPr>
    </w:lvl>
    <w:lvl w:ilvl="3" w:tplc="04250001" w:tentative="1">
      <w:start w:val="1"/>
      <w:numFmt w:val="bullet"/>
      <w:lvlText w:val=""/>
      <w:lvlJc w:val="left"/>
      <w:pPr>
        <w:ind w:left="2880" w:hanging="360"/>
      </w:pPr>
      <w:rPr>
        <w:rFonts w:hint="default" w:ascii="Symbol" w:hAnsi="Symbol"/>
      </w:rPr>
    </w:lvl>
    <w:lvl w:ilvl="4" w:tplc="04250003" w:tentative="1">
      <w:start w:val="1"/>
      <w:numFmt w:val="bullet"/>
      <w:lvlText w:val="o"/>
      <w:lvlJc w:val="left"/>
      <w:pPr>
        <w:ind w:left="3600" w:hanging="360"/>
      </w:pPr>
      <w:rPr>
        <w:rFonts w:hint="default" w:ascii="Courier New" w:hAnsi="Courier New" w:cs="Courier New"/>
      </w:rPr>
    </w:lvl>
    <w:lvl w:ilvl="5" w:tplc="04250005" w:tentative="1">
      <w:start w:val="1"/>
      <w:numFmt w:val="bullet"/>
      <w:lvlText w:val=""/>
      <w:lvlJc w:val="left"/>
      <w:pPr>
        <w:ind w:left="4320" w:hanging="360"/>
      </w:pPr>
      <w:rPr>
        <w:rFonts w:hint="default" w:ascii="Wingdings" w:hAnsi="Wingdings"/>
      </w:rPr>
    </w:lvl>
    <w:lvl w:ilvl="6" w:tplc="04250001" w:tentative="1">
      <w:start w:val="1"/>
      <w:numFmt w:val="bullet"/>
      <w:lvlText w:val=""/>
      <w:lvlJc w:val="left"/>
      <w:pPr>
        <w:ind w:left="5040" w:hanging="360"/>
      </w:pPr>
      <w:rPr>
        <w:rFonts w:hint="default" w:ascii="Symbol" w:hAnsi="Symbol"/>
      </w:rPr>
    </w:lvl>
    <w:lvl w:ilvl="7" w:tplc="04250003" w:tentative="1">
      <w:start w:val="1"/>
      <w:numFmt w:val="bullet"/>
      <w:lvlText w:val="o"/>
      <w:lvlJc w:val="left"/>
      <w:pPr>
        <w:ind w:left="5760" w:hanging="360"/>
      </w:pPr>
      <w:rPr>
        <w:rFonts w:hint="default" w:ascii="Courier New" w:hAnsi="Courier New" w:cs="Courier New"/>
      </w:rPr>
    </w:lvl>
    <w:lvl w:ilvl="8" w:tplc="04250005" w:tentative="1">
      <w:start w:val="1"/>
      <w:numFmt w:val="bullet"/>
      <w:lvlText w:val=""/>
      <w:lvlJc w:val="left"/>
      <w:pPr>
        <w:ind w:left="6480" w:hanging="360"/>
      </w:pPr>
      <w:rPr>
        <w:rFonts w:hint="default" w:ascii="Wingdings" w:hAnsi="Wingdings"/>
      </w:rPr>
    </w:lvl>
  </w:abstractNum>
  <w:abstractNum w:abstractNumId="48" w15:restartNumberingAfterBreak="0">
    <w:nsid w:val="7DDD6B37"/>
    <w:multiLevelType w:val="hybridMultilevel"/>
    <w:tmpl w:val="E374636E"/>
    <w:lvl w:ilvl="0" w:tplc="04250001">
      <w:start w:val="1"/>
      <w:numFmt w:val="bullet"/>
      <w:lvlText w:val=""/>
      <w:lvlJc w:val="left"/>
      <w:pPr>
        <w:ind w:left="720" w:hanging="360"/>
      </w:pPr>
      <w:rPr>
        <w:rFonts w:hint="default" w:ascii="Symbol" w:hAnsi="Symbol"/>
      </w:rPr>
    </w:lvl>
    <w:lvl w:ilvl="1" w:tplc="04250003" w:tentative="1">
      <w:start w:val="1"/>
      <w:numFmt w:val="bullet"/>
      <w:lvlText w:val="o"/>
      <w:lvlJc w:val="left"/>
      <w:pPr>
        <w:ind w:left="1440" w:hanging="360"/>
      </w:pPr>
      <w:rPr>
        <w:rFonts w:hint="default" w:ascii="Courier New" w:hAnsi="Courier New" w:cs="Courier New"/>
      </w:rPr>
    </w:lvl>
    <w:lvl w:ilvl="2" w:tplc="04250005" w:tentative="1">
      <w:start w:val="1"/>
      <w:numFmt w:val="bullet"/>
      <w:lvlText w:val=""/>
      <w:lvlJc w:val="left"/>
      <w:pPr>
        <w:ind w:left="2160" w:hanging="360"/>
      </w:pPr>
      <w:rPr>
        <w:rFonts w:hint="default" w:ascii="Wingdings" w:hAnsi="Wingdings"/>
      </w:rPr>
    </w:lvl>
    <w:lvl w:ilvl="3" w:tplc="04250001" w:tentative="1">
      <w:start w:val="1"/>
      <w:numFmt w:val="bullet"/>
      <w:lvlText w:val=""/>
      <w:lvlJc w:val="left"/>
      <w:pPr>
        <w:ind w:left="2880" w:hanging="360"/>
      </w:pPr>
      <w:rPr>
        <w:rFonts w:hint="default" w:ascii="Symbol" w:hAnsi="Symbol"/>
      </w:rPr>
    </w:lvl>
    <w:lvl w:ilvl="4" w:tplc="04250003" w:tentative="1">
      <w:start w:val="1"/>
      <w:numFmt w:val="bullet"/>
      <w:lvlText w:val="o"/>
      <w:lvlJc w:val="left"/>
      <w:pPr>
        <w:ind w:left="3600" w:hanging="360"/>
      </w:pPr>
      <w:rPr>
        <w:rFonts w:hint="default" w:ascii="Courier New" w:hAnsi="Courier New" w:cs="Courier New"/>
      </w:rPr>
    </w:lvl>
    <w:lvl w:ilvl="5" w:tplc="04250005" w:tentative="1">
      <w:start w:val="1"/>
      <w:numFmt w:val="bullet"/>
      <w:lvlText w:val=""/>
      <w:lvlJc w:val="left"/>
      <w:pPr>
        <w:ind w:left="4320" w:hanging="360"/>
      </w:pPr>
      <w:rPr>
        <w:rFonts w:hint="default" w:ascii="Wingdings" w:hAnsi="Wingdings"/>
      </w:rPr>
    </w:lvl>
    <w:lvl w:ilvl="6" w:tplc="04250001" w:tentative="1">
      <w:start w:val="1"/>
      <w:numFmt w:val="bullet"/>
      <w:lvlText w:val=""/>
      <w:lvlJc w:val="left"/>
      <w:pPr>
        <w:ind w:left="5040" w:hanging="360"/>
      </w:pPr>
      <w:rPr>
        <w:rFonts w:hint="default" w:ascii="Symbol" w:hAnsi="Symbol"/>
      </w:rPr>
    </w:lvl>
    <w:lvl w:ilvl="7" w:tplc="04250003" w:tentative="1">
      <w:start w:val="1"/>
      <w:numFmt w:val="bullet"/>
      <w:lvlText w:val="o"/>
      <w:lvlJc w:val="left"/>
      <w:pPr>
        <w:ind w:left="5760" w:hanging="360"/>
      </w:pPr>
      <w:rPr>
        <w:rFonts w:hint="default" w:ascii="Courier New" w:hAnsi="Courier New" w:cs="Courier New"/>
      </w:rPr>
    </w:lvl>
    <w:lvl w:ilvl="8" w:tplc="04250005" w:tentative="1">
      <w:start w:val="1"/>
      <w:numFmt w:val="bullet"/>
      <w:lvlText w:val=""/>
      <w:lvlJc w:val="left"/>
      <w:pPr>
        <w:ind w:left="6480" w:hanging="360"/>
      </w:pPr>
      <w:rPr>
        <w:rFonts w:hint="default" w:ascii="Wingdings" w:hAnsi="Wingdings"/>
      </w:rPr>
    </w:lvl>
  </w:abstractNum>
  <w:abstractNum w:abstractNumId="49" w15:restartNumberingAfterBreak="0">
    <w:nsid w:val="7E431523"/>
    <w:multiLevelType w:val="hybridMultilevel"/>
    <w:tmpl w:val="16D404CA"/>
    <w:lvl w:ilvl="0" w:tplc="04250001">
      <w:start w:val="1"/>
      <w:numFmt w:val="bullet"/>
      <w:lvlText w:val=""/>
      <w:lvlJc w:val="left"/>
      <w:pPr>
        <w:ind w:left="720" w:hanging="360"/>
      </w:pPr>
      <w:rPr>
        <w:rFonts w:hint="default" w:ascii="Symbol" w:hAnsi="Symbol"/>
      </w:rPr>
    </w:lvl>
    <w:lvl w:ilvl="1" w:tplc="04250003" w:tentative="1">
      <w:start w:val="1"/>
      <w:numFmt w:val="bullet"/>
      <w:lvlText w:val="o"/>
      <w:lvlJc w:val="left"/>
      <w:pPr>
        <w:ind w:left="1440" w:hanging="360"/>
      </w:pPr>
      <w:rPr>
        <w:rFonts w:hint="default" w:ascii="Courier New" w:hAnsi="Courier New" w:cs="Courier New"/>
      </w:rPr>
    </w:lvl>
    <w:lvl w:ilvl="2" w:tplc="04250005" w:tentative="1">
      <w:start w:val="1"/>
      <w:numFmt w:val="bullet"/>
      <w:lvlText w:val=""/>
      <w:lvlJc w:val="left"/>
      <w:pPr>
        <w:ind w:left="2160" w:hanging="360"/>
      </w:pPr>
      <w:rPr>
        <w:rFonts w:hint="default" w:ascii="Wingdings" w:hAnsi="Wingdings"/>
      </w:rPr>
    </w:lvl>
    <w:lvl w:ilvl="3" w:tplc="04250001" w:tentative="1">
      <w:start w:val="1"/>
      <w:numFmt w:val="bullet"/>
      <w:lvlText w:val=""/>
      <w:lvlJc w:val="left"/>
      <w:pPr>
        <w:ind w:left="2880" w:hanging="360"/>
      </w:pPr>
      <w:rPr>
        <w:rFonts w:hint="default" w:ascii="Symbol" w:hAnsi="Symbol"/>
      </w:rPr>
    </w:lvl>
    <w:lvl w:ilvl="4" w:tplc="04250003" w:tentative="1">
      <w:start w:val="1"/>
      <w:numFmt w:val="bullet"/>
      <w:lvlText w:val="o"/>
      <w:lvlJc w:val="left"/>
      <w:pPr>
        <w:ind w:left="3600" w:hanging="360"/>
      </w:pPr>
      <w:rPr>
        <w:rFonts w:hint="default" w:ascii="Courier New" w:hAnsi="Courier New" w:cs="Courier New"/>
      </w:rPr>
    </w:lvl>
    <w:lvl w:ilvl="5" w:tplc="04250005" w:tentative="1">
      <w:start w:val="1"/>
      <w:numFmt w:val="bullet"/>
      <w:lvlText w:val=""/>
      <w:lvlJc w:val="left"/>
      <w:pPr>
        <w:ind w:left="4320" w:hanging="360"/>
      </w:pPr>
      <w:rPr>
        <w:rFonts w:hint="default" w:ascii="Wingdings" w:hAnsi="Wingdings"/>
      </w:rPr>
    </w:lvl>
    <w:lvl w:ilvl="6" w:tplc="04250001" w:tentative="1">
      <w:start w:val="1"/>
      <w:numFmt w:val="bullet"/>
      <w:lvlText w:val=""/>
      <w:lvlJc w:val="left"/>
      <w:pPr>
        <w:ind w:left="5040" w:hanging="360"/>
      </w:pPr>
      <w:rPr>
        <w:rFonts w:hint="default" w:ascii="Symbol" w:hAnsi="Symbol"/>
      </w:rPr>
    </w:lvl>
    <w:lvl w:ilvl="7" w:tplc="04250003" w:tentative="1">
      <w:start w:val="1"/>
      <w:numFmt w:val="bullet"/>
      <w:lvlText w:val="o"/>
      <w:lvlJc w:val="left"/>
      <w:pPr>
        <w:ind w:left="5760" w:hanging="360"/>
      </w:pPr>
      <w:rPr>
        <w:rFonts w:hint="default" w:ascii="Courier New" w:hAnsi="Courier New" w:cs="Courier New"/>
      </w:rPr>
    </w:lvl>
    <w:lvl w:ilvl="8" w:tplc="04250005" w:tentative="1">
      <w:start w:val="1"/>
      <w:numFmt w:val="bullet"/>
      <w:lvlText w:val=""/>
      <w:lvlJc w:val="left"/>
      <w:pPr>
        <w:ind w:left="6480" w:hanging="360"/>
      </w:pPr>
      <w:rPr>
        <w:rFonts w:hint="default" w:ascii="Wingdings" w:hAnsi="Wingdings"/>
      </w:rPr>
    </w:lvl>
  </w:abstractNum>
  <w:num w:numId="1" w16cid:durableId="2048987144">
    <w:abstractNumId w:val="1"/>
  </w:num>
  <w:num w:numId="2" w16cid:durableId="2051606157">
    <w:abstractNumId w:val="0"/>
  </w:num>
  <w:num w:numId="3" w16cid:durableId="1431395108">
    <w:abstractNumId w:val="32"/>
  </w:num>
  <w:num w:numId="4" w16cid:durableId="288512512">
    <w:abstractNumId w:val="34"/>
  </w:num>
  <w:num w:numId="5" w16cid:durableId="358094909">
    <w:abstractNumId w:val="10"/>
  </w:num>
  <w:num w:numId="6" w16cid:durableId="1004746632">
    <w:abstractNumId w:val="13"/>
  </w:num>
  <w:num w:numId="7" w16cid:durableId="101993393">
    <w:abstractNumId w:val="48"/>
  </w:num>
  <w:num w:numId="8" w16cid:durableId="2040811496">
    <w:abstractNumId w:val="25"/>
  </w:num>
  <w:num w:numId="9" w16cid:durableId="1753619410">
    <w:abstractNumId w:val="46"/>
  </w:num>
  <w:num w:numId="10" w16cid:durableId="1362583618">
    <w:abstractNumId w:val="12"/>
  </w:num>
  <w:num w:numId="11" w16cid:durableId="1069689841">
    <w:abstractNumId w:val="49"/>
  </w:num>
  <w:num w:numId="12" w16cid:durableId="439836798">
    <w:abstractNumId w:val="6"/>
  </w:num>
  <w:num w:numId="13" w16cid:durableId="327172847">
    <w:abstractNumId w:val="9"/>
  </w:num>
  <w:num w:numId="14" w16cid:durableId="1574198072">
    <w:abstractNumId w:val="31"/>
  </w:num>
  <w:num w:numId="15" w16cid:durableId="196504387">
    <w:abstractNumId w:val="28"/>
  </w:num>
  <w:num w:numId="16" w16cid:durableId="574244910">
    <w:abstractNumId w:val="39"/>
  </w:num>
  <w:num w:numId="17" w16cid:durableId="2131779209">
    <w:abstractNumId w:val="43"/>
  </w:num>
  <w:num w:numId="18" w16cid:durableId="1771395342">
    <w:abstractNumId w:val="27"/>
  </w:num>
  <w:num w:numId="19" w16cid:durableId="921915345">
    <w:abstractNumId w:val="26"/>
  </w:num>
  <w:num w:numId="20" w16cid:durableId="2012752115">
    <w:abstractNumId w:val="17"/>
  </w:num>
  <w:num w:numId="21" w16cid:durableId="258801946">
    <w:abstractNumId w:val="45"/>
  </w:num>
  <w:num w:numId="22" w16cid:durableId="266734754">
    <w:abstractNumId w:val="23"/>
  </w:num>
  <w:num w:numId="23" w16cid:durableId="932590600">
    <w:abstractNumId w:val="11"/>
  </w:num>
  <w:num w:numId="24" w16cid:durableId="560675334">
    <w:abstractNumId w:val="20"/>
  </w:num>
  <w:num w:numId="25" w16cid:durableId="1136918755">
    <w:abstractNumId w:val="21"/>
  </w:num>
  <w:num w:numId="26" w16cid:durableId="606884767">
    <w:abstractNumId w:val="30"/>
  </w:num>
  <w:num w:numId="27" w16cid:durableId="1588539929">
    <w:abstractNumId w:val="44"/>
  </w:num>
  <w:num w:numId="28" w16cid:durableId="443236166">
    <w:abstractNumId w:val="4"/>
  </w:num>
  <w:num w:numId="29" w16cid:durableId="2118914007">
    <w:abstractNumId w:val="35"/>
  </w:num>
  <w:num w:numId="30" w16cid:durableId="982849756">
    <w:abstractNumId w:val="5"/>
  </w:num>
  <w:num w:numId="31" w16cid:durableId="1326085796">
    <w:abstractNumId w:val="14"/>
  </w:num>
  <w:num w:numId="32" w16cid:durableId="1750612509">
    <w:abstractNumId w:val="15"/>
  </w:num>
  <w:num w:numId="33" w16cid:durableId="2046707438">
    <w:abstractNumId w:val="47"/>
  </w:num>
  <w:num w:numId="34" w16cid:durableId="2105610223">
    <w:abstractNumId w:val="33"/>
  </w:num>
  <w:num w:numId="35" w16cid:durableId="1733625886">
    <w:abstractNumId w:val="18"/>
  </w:num>
  <w:num w:numId="36" w16cid:durableId="985355325">
    <w:abstractNumId w:val="41"/>
  </w:num>
  <w:num w:numId="37" w16cid:durableId="1819108146">
    <w:abstractNumId w:val="42"/>
  </w:num>
  <w:num w:numId="38" w16cid:durableId="331952560">
    <w:abstractNumId w:val="36"/>
  </w:num>
  <w:num w:numId="39" w16cid:durableId="643967567">
    <w:abstractNumId w:val="19"/>
  </w:num>
  <w:num w:numId="40" w16cid:durableId="419528478">
    <w:abstractNumId w:val="37"/>
  </w:num>
  <w:num w:numId="41" w16cid:durableId="1092631186">
    <w:abstractNumId w:val="29"/>
  </w:num>
  <w:num w:numId="42" w16cid:durableId="612445410">
    <w:abstractNumId w:val="16"/>
  </w:num>
  <w:num w:numId="43" w16cid:durableId="988944131">
    <w:abstractNumId w:val="22"/>
  </w:num>
  <w:num w:numId="44" w16cid:durableId="1835216634">
    <w:abstractNumId w:val="24"/>
  </w:num>
  <w:num w:numId="45" w16cid:durableId="1746030827">
    <w:abstractNumId w:val="38"/>
  </w:num>
  <w:num w:numId="46" w16cid:durableId="27727938">
    <w:abstractNumId w:val="7"/>
  </w:num>
  <w:num w:numId="47" w16cid:durableId="927737971">
    <w:abstractNumId w:val="8"/>
  </w:num>
  <w:num w:numId="48" w16cid:durableId="514072628">
    <w:abstractNumId w:val="4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efaultTabStop w:val="708"/>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50"/>
  </w:hdrShapeDefaults>
  <w:footnotePr>
    <w:pos w:val="beneathText"/>
    <w:numFmt w:val="chicago"/>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62C1"/>
    <w:rsid w:val="00000A72"/>
    <w:rsid w:val="00001E8B"/>
    <w:rsid w:val="00002EA7"/>
    <w:rsid w:val="0000442D"/>
    <w:rsid w:val="00004579"/>
    <w:rsid w:val="0000481D"/>
    <w:rsid w:val="000048D7"/>
    <w:rsid w:val="00004941"/>
    <w:rsid w:val="00004C8D"/>
    <w:rsid w:val="00005014"/>
    <w:rsid w:val="0000731B"/>
    <w:rsid w:val="00007569"/>
    <w:rsid w:val="0001000B"/>
    <w:rsid w:val="00010C33"/>
    <w:rsid w:val="0001116E"/>
    <w:rsid w:val="000117CF"/>
    <w:rsid w:val="00011A7E"/>
    <w:rsid w:val="00011FA4"/>
    <w:rsid w:val="000124B5"/>
    <w:rsid w:val="00012652"/>
    <w:rsid w:val="00012FFF"/>
    <w:rsid w:val="00013D08"/>
    <w:rsid w:val="00014E26"/>
    <w:rsid w:val="00016494"/>
    <w:rsid w:val="00016BE5"/>
    <w:rsid w:val="00017139"/>
    <w:rsid w:val="00017BC2"/>
    <w:rsid w:val="00020020"/>
    <w:rsid w:val="00020BED"/>
    <w:rsid w:val="000215DB"/>
    <w:rsid w:val="000220D7"/>
    <w:rsid w:val="000220E1"/>
    <w:rsid w:val="00023945"/>
    <w:rsid w:val="00023D0B"/>
    <w:rsid w:val="00024BD2"/>
    <w:rsid w:val="00024CE0"/>
    <w:rsid w:val="00024D65"/>
    <w:rsid w:val="00025BAB"/>
    <w:rsid w:val="00025FA3"/>
    <w:rsid w:val="000260D8"/>
    <w:rsid w:val="00026992"/>
    <w:rsid w:val="0003069B"/>
    <w:rsid w:val="0003109E"/>
    <w:rsid w:val="00031C30"/>
    <w:rsid w:val="00031D6C"/>
    <w:rsid w:val="00032836"/>
    <w:rsid w:val="00032888"/>
    <w:rsid w:val="0003434E"/>
    <w:rsid w:val="00035204"/>
    <w:rsid w:val="00035C2F"/>
    <w:rsid w:val="000362E2"/>
    <w:rsid w:val="0003647D"/>
    <w:rsid w:val="000371F2"/>
    <w:rsid w:val="000400E1"/>
    <w:rsid w:val="00040158"/>
    <w:rsid w:val="0004239B"/>
    <w:rsid w:val="000433B2"/>
    <w:rsid w:val="00043BD1"/>
    <w:rsid w:val="00043CE0"/>
    <w:rsid w:val="00044336"/>
    <w:rsid w:val="0004461C"/>
    <w:rsid w:val="00044F01"/>
    <w:rsid w:val="0004536B"/>
    <w:rsid w:val="000455C0"/>
    <w:rsid w:val="00045C44"/>
    <w:rsid w:val="00046B0A"/>
    <w:rsid w:val="000474F8"/>
    <w:rsid w:val="0004792C"/>
    <w:rsid w:val="00047DE4"/>
    <w:rsid w:val="00050406"/>
    <w:rsid w:val="00050CBF"/>
    <w:rsid w:val="000515ED"/>
    <w:rsid w:val="00052B2A"/>
    <w:rsid w:val="0005383A"/>
    <w:rsid w:val="00053864"/>
    <w:rsid w:val="00053B6E"/>
    <w:rsid w:val="00054748"/>
    <w:rsid w:val="00055795"/>
    <w:rsid w:val="00055844"/>
    <w:rsid w:val="00056165"/>
    <w:rsid w:val="00057484"/>
    <w:rsid w:val="00057D9E"/>
    <w:rsid w:val="00060839"/>
    <w:rsid w:val="00060F78"/>
    <w:rsid w:val="000617E7"/>
    <w:rsid w:val="00062902"/>
    <w:rsid w:val="00062A26"/>
    <w:rsid w:val="00062E81"/>
    <w:rsid w:val="00063C5E"/>
    <w:rsid w:val="00063D60"/>
    <w:rsid w:val="00063FCA"/>
    <w:rsid w:val="00064C7C"/>
    <w:rsid w:val="00065172"/>
    <w:rsid w:val="000659BB"/>
    <w:rsid w:val="00066966"/>
    <w:rsid w:val="00067748"/>
    <w:rsid w:val="000679CF"/>
    <w:rsid w:val="00067CF8"/>
    <w:rsid w:val="00070579"/>
    <w:rsid w:val="00071DA5"/>
    <w:rsid w:val="00072694"/>
    <w:rsid w:val="000741C8"/>
    <w:rsid w:val="00074BFF"/>
    <w:rsid w:val="00074D55"/>
    <w:rsid w:val="00075837"/>
    <w:rsid w:val="000759F7"/>
    <w:rsid w:val="0007667B"/>
    <w:rsid w:val="00076FF3"/>
    <w:rsid w:val="0007781E"/>
    <w:rsid w:val="00081542"/>
    <w:rsid w:val="00081C19"/>
    <w:rsid w:val="000821A8"/>
    <w:rsid w:val="0008263A"/>
    <w:rsid w:val="00083119"/>
    <w:rsid w:val="000833E8"/>
    <w:rsid w:val="0008346C"/>
    <w:rsid w:val="00083D3E"/>
    <w:rsid w:val="00084D3B"/>
    <w:rsid w:val="000851A8"/>
    <w:rsid w:val="00086B7B"/>
    <w:rsid w:val="00087096"/>
    <w:rsid w:val="000873FC"/>
    <w:rsid w:val="000874C4"/>
    <w:rsid w:val="00087564"/>
    <w:rsid w:val="00092C41"/>
    <w:rsid w:val="00092C99"/>
    <w:rsid w:val="00093488"/>
    <w:rsid w:val="00093810"/>
    <w:rsid w:val="00094739"/>
    <w:rsid w:val="00095E23"/>
    <w:rsid w:val="00096574"/>
    <w:rsid w:val="00097159"/>
    <w:rsid w:val="000976AE"/>
    <w:rsid w:val="000A06F3"/>
    <w:rsid w:val="000A1027"/>
    <w:rsid w:val="000A26B1"/>
    <w:rsid w:val="000A270C"/>
    <w:rsid w:val="000A2CAB"/>
    <w:rsid w:val="000A31D9"/>
    <w:rsid w:val="000A4185"/>
    <w:rsid w:val="000A51F3"/>
    <w:rsid w:val="000A57BB"/>
    <w:rsid w:val="000A68E5"/>
    <w:rsid w:val="000A6B4D"/>
    <w:rsid w:val="000B1AAA"/>
    <w:rsid w:val="000B2163"/>
    <w:rsid w:val="000B29D6"/>
    <w:rsid w:val="000B2BCD"/>
    <w:rsid w:val="000B2C66"/>
    <w:rsid w:val="000B3857"/>
    <w:rsid w:val="000B467C"/>
    <w:rsid w:val="000B4FD8"/>
    <w:rsid w:val="000B586E"/>
    <w:rsid w:val="000B6354"/>
    <w:rsid w:val="000B6371"/>
    <w:rsid w:val="000B6FE2"/>
    <w:rsid w:val="000B70FA"/>
    <w:rsid w:val="000B7E3D"/>
    <w:rsid w:val="000C0CB6"/>
    <w:rsid w:val="000C2F33"/>
    <w:rsid w:val="000C4D34"/>
    <w:rsid w:val="000C5551"/>
    <w:rsid w:val="000C5CCF"/>
    <w:rsid w:val="000C5F5E"/>
    <w:rsid w:val="000C61E9"/>
    <w:rsid w:val="000C6D79"/>
    <w:rsid w:val="000C7C2A"/>
    <w:rsid w:val="000D004C"/>
    <w:rsid w:val="000D00E3"/>
    <w:rsid w:val="000D05B2"/>
    <w:rsid w:val="000D06A7"/>
    <w:rsid w:val="000D0797"/>
    <w:rsid w:val="000D0F18"/>
    <w:rsid w:val="000D1273"/>
    <w:rsid w:val="000D1E3A"/>
    <w:rsid w:val="000D276F"/>
    <w:rsid w:val="000D289F"/>
    <w:rsid w:val="000D31F7"/>
    <w:rsid w:val="000D3F81"/>
    <w:rsid w:val="000D3F97"/>
    <w:rsid w:val="000D4434"/>
    <w:rsid w:val="000D4D33"/>
    <w:rsid w:val="000D52B1"/>
    <w:rsid w:val="000D5999"/>
    <w:rsid w:val="000D66E5"/>
    <w:rsid w:val="000D670C"/>
    <w:rsid w:val="000D6ACB"/>
    <w:rsid w:val="000D7567"/>
    <w:rsid w:val="000E026F"/>
    <w:rsid w:val="000E0366"/>
    <w:rsid w:val="000E0D03"/>
    <w:rsid w:val="000E0D3F"/>
    <w:rsid w:val="000E0DFA"/>
    <w:rsid w:val="000E0E80"/>
    <w:rsid w:val="000E0F33"/>
    <w:rsid w:val="000E0FC7"/>
    <w:rsid w:val="000E129C"/>
    <w:rsid w:val="000E2233"/>
    <w:rsid w:val="000E2E51"/>
    <w:rsid w:val="000E3C58"/>
    <w:rsid w:val="000E4CD7"/>
    <w:rsid w:val="000E5514"/>
    <w:rsid w:val="000E5532"/>
    <w:rsid w:val="000E62E9"/>
    <w:rsid w:val="000E6E7C"/>
    <w:rsid w:val="000E70FE"/>
    <w:rsid w:val="000E71D8"/>
    <w:rsid w:val="000E773A"/>
    <w:rsid w:val="000E782E"/>
    <w:rsid w:val="000F01B1"/>
    <w:rsid w:val="000F10A4"/>
    <w:rsid w:val="000F1448"/>
    <w:rsid w:val="000F1872"/>
    <w:rsid w:val="000F1A19"/>
    <w:rsid w:val="000F1BB2"/>
    <w:rsid w:val="000F26B4"/>
    <w:rsid w:val="000F2C9D"/>
    <w:rsid w:val="000F35BF"/>
    <w:rsid w:val="000F384C"/>
    <w:rsid w:val="000F3EB3"/>
    <w:rsid w:val="000F41A8"/>
    <w:rsid w:val="000F5282"/>
    <w:rsid w:val="000F6351"/>
    <w:rsid w:val="000F6AF9"/>
    <w:rsid w:val="000F72B5"/>
    <w:rsid w:val="000F7DAA"/>
    <w:rsid w:val="0010181F"/>
    <w:rsid w:val="0010424C"/>
    <w:rsid w:val="001049B5"/>
    <w:rsid w:val="00105A31"/>
    <w:rsid w:val="001066BB"/>
    <w:rsid w:val="00106900"/>
    <w:rsid w:val="0010695B"/>
    <w:rsid w:val="00106C63"/>
    <w:rsid w:val="0010724D"/>
    <w:rsid w:val="00110E61"/>
    <w:rsid w:val="00111E0A"/>
    <w:rsid w:val="00111F16"/>
    <w:rsid w:val="001128D2"/>
    <w:rsid w:val="00113373"/>
    <w:rsid w:val="00113C80"/>
    <w:rsid w:val="00113E29"/>
    <w:rsid w:val="00113F93"/>
    <w:rsid w:val="001141F4"/>
    <w:rsid w:val="00114453"/>
    <w:rsid w:val="00114612"/>
    <w:rsid w:val="0011534C"/>
    <w:rsid w:val="001158A8"/>
    <w:rsid w:val="00115A20"/>
    <w:rsid w:val="001165A0"/>
    <w:rsid w:val="00116E23"/>
    <w:rsid w:val="001201D4"/>
    <w:rsid w:val="001217B9"/>
    <w:rsid w:val="00123C2C"/>
    <w:rsid w:val="001241AE"/>
    <w:rsid w:val="00124A32"/>
    <w:rsid w:val="00124C56"/>
    <w:rsid w:val="00125999"/>
    <w:rsid w:val="00125E04"/>
    <w:rsid w:val="00126CB8"/>
    <w:rsid w:val="00127C07"/>
    <w:rsid w:val="00127D93"/>
    <w:rsid w:val="00130B40"/>
    <w:rsid w:val="0013141B"/>
    <w:rsid w:val="0013226C"/>
    <w:rsid w:val="00132390"/>
    <w:rsid w:val="001328C3"/>
    <w:rsid w:val="00132E8E"/>
    <w:rsid w:val="00133032"/>
    <w:rsid w:val="00133140"/>
    <w:rsid w:val="00133AF2"/>
    <w:rsid w:val="001342CA"/>
    <w:rsid w:val="00134463"/>
    <w:rsid w:val="001352C9"/>
    <w:rsid w:val="0013555F"/>
    <w:rsid w:val="00136C28"/>
    <w:rsid w:val="00136CD1"/>
    <w:rsid w:val="0013764A"/>
    <w:rsid w:val="00137787"/>
    <w:rsid w:val="00137FAC"/>
    <w:rsid w:val="001401F1"/>
    <w:rsid w:val="0014093E"/>
    <w:rsid w:val="00141442"/>
    <w:rsid w:val="00142B95"/>
    <w:rsid w:val="001431B5"/>
    <w:rsid w:val="001446BA"/>
    <w:rsid w:val="00144EC3"/>
    <w:rsid w:val="00145215"/>
    <w:rsid w:val="00145E47"/>
    <w:rsid w:val="00146727"/>
    <w:rsid w:val="00147082"/>
    <w:rsid w:val="001470EB"/>
    <w:rsid w:val="00147A89"/>
    <w:rsid w:val="00147C40"/>
    <w:rsid w:val="001508C2"/>
    <w:rsid w:val="00150B91"/>
    <w:rsid w:val="00151F23"/>
    <w:rsid w:val="0015262E"/>
    <w:rsid w:val="00152F7A"/>
    <w:rsid w:val="00153710"/>
    <w:rsid w:val="00153723"/>
    <w:rsid w:val="00153E72"/>
    <w:rsid w:val="0015411C"/>
    <w:rsid w:val="00156A9B"/>
    <w:rsid w:val="0015716A"/>
    <w:rsid w:val="00157D3E"/>
    <w:rsid w:val="001604E2"/>
    <w:rsid w:val="00161A1B"/>
    <w:rsid w:val="00162648"/>
    <w:rsid w:val="00162BF4"/>
    <w:rsid w:val="00163626"/>
    <w:rsid w:val="00163916"/>
    <w:rsid w:val="00163C96"/>
    <w:rsid w:val="00163DBC"/>
    <w:rsid w:val="00163E8A"/>
    <w:rsid w:val="001647E3"/>
    <w:rsid w:val="00164BD7"/>
    <w:rsid w:val="00164C75"/>
    <w:rsid w:val="00164D12"/>
    <w:rsid w:val="00164FE0"/>
    <w:rsid w:val="001656A7"/>
    <w:rsid w:val="00165F04"/>
    <w:rsid w:val="001661B2"/>
    <w:rsid w:val="00166A29"/>
    <w:rsid w:val="00166A8C"/>
    <w:rsid w:val="00167B33"/>
    <w:rsid w:val="00170D03"/>
    <w:rsid w:val="00172102"/>
    <w:rsid w:val="0017224A"/>
    <w:rsid w:val="00172D6C"/>
    <w:rsid w:val="0017532F"/>
    <w:rsid w:val="001758ED"/>
    <w:rsid w:val="001769F5"/>
    <w:rsid w:val="00176BD6"/>
    <w:rsid w:val="001771E9"/>
    <w:rsid w:val="0017729F"/>
    <w:rsid w:val="00177793"/>
    <w:rsid w:val="001778BA"/>
    <w:rsid w:val="00177AAB"/>
    <w:rsid w:val="00177C05"/>
    <w:rsid w:val="00177DC5"/>
    <w:rsid w:val="0018010C"/>
    <w:rsid w:val="0018159D"/>
    <w:rsid w:val="001818F4"/>
    <w:rsid w:val="00182226"/>
    <w:rsid w:val="001826EA"/>
    <w:rsid w:val="00182FA9"/>
    <w:rsid w:val="00183275"/>
    <w:rsid w:val="001840C5"/>
    <w:rsid w:val="001842F4"/>
    <w:rsid w:val="00184DCA"/>
    <w:rsid w:val="00186A9E"/>
    <w:rsid w:val="00186BED"/>
    <w:rsid w:val="0018716B"/>
    <w:rsid w:val="001909CE"/>
    <w:rsid w:val="00192A5C"/>
    <w:rsid w:val="00192CCF"/>
    <w:rsid w:val="001934D9"/>
    <w:rsid w:val="0019393A"/>
    <w:rsid w:val="00194892"/>
    <w:rsid w:val="00196020"/>
    <w:rsid w:val="001964C8"/>
    <w:rsid w:val="001976E1"/>
    <w:rsid w:val="001979BA"/>
    <w:rsid w:val="00197A0E"/>
    <w:rsid w:val="00197F03"/>
    <w:rsid w:val="001A0251"/>
    <w:rsid w:val="001A07D2"/>
    <w:rsid w:val="001A12D3"/>
    <w:rsid w:val="001A167F"/>
    <w:rsid w:val="001A177B"/>
    <w:rsid w:val="001A1BB4"/>
    <w:rsid w:val="001A2315"/>
    <w:rsid w:val="001A3DA7"/>
    <w:rsid w:val="001A4261"/>
    <w:rsid w:val="001A4613"/>
    <w:rsid w:val="001A4656"/>
    <w:rsid w:val="001A48A4"/>
    <w:rsid w:val="001A4B01"/>
    <w:rsid w:val="001A4EBE"/>
    <w:rsid w:val="001A649F"/>
    <w:rsid w:val="001B0B75"/>
    <w:rsid w:val="001B115B"/>
    <w:rsid w:val="001B1D1F"/>
    <w:rsid w:val="001B20F1"/>
    <w:rsid w:val="001B27BC"/>
    <w:rsid w:val="001B2C09"/>
    <w:rsid w:val="001B300F"/>
    <w:rsid w:val="001B326B"/>
    <w:rsid w:val="001B3C55"/>
    <w:rsid w:val="001B3D10"/>
    <w:rsid w:val="001B427A"/>
    <w:rsid w:val="001B4811"/>
    <w:rsid w:val="001B49E0"/>
    <w:rsid w:val="001B4A62"/>
    <w:rsid w:val="001B5162"/>
    <w:rsid w:val="001B6CD1"/>
    <w:rsid w:val="001B6FBC"/>
    <w:rsid w:val="001B74CB"/>
    <w:rsid w:val="001B7BA0"/>
    <w:rsid w:val="001B7F7F"/>
    <w:rsid w:val="001C02BF"/>
    <w:rsid w:val="001C20C9"/>
    <w:rsid w:val="001C27D1"/>
    <w:rsid w:val="001C3633"/>
    <w:rsid w:val="001C4438"/>
    <w:rsid w:val="001C494F"/>
    <w:rsid w:val="001C5360"/>
    <w:rsid w:val="001C6373"/>
    <w:rsid w:val="001C6A7E"/>
    <w:rsid w:val="001C6E61"/>
    <w:rsid w:val="001C7473"/>
    <w:rsid w:val="001C7661"/>
    <w:rsid w:val="001C792E"/>
    <w:rsid w:val="001C7EB4"/>
    <w:rsid w:val="001D04F5"/>
    <w:rsid w:val="001D1791"/>
    <w:rsid w:val="001D1A93"/>
    <w:rsid w:val="001D1C99"/>
    <w:rsid w:val="001D2AC1"/>
    <w:rsid w:val="001D3951"/>
    <w:rsid w:val="001D3A4B"/>
    <w:rsid w:val="001D5ACF"/>
    <w:rsid w:val="001D603F"/>
    <w:rsid w:val="001D6096"/>
    <w:rsid w:val="001D6325"/>
    <w:rsid w:val="001E0066"/>
    <w:rsid w:val="001E01CC"/>
    <w:rsid w:val="001E07C7"/>
    <w:rsid w:val="001E0905"/>
    <w:rsid w:val="001E0FF9"/>
    <w:rsid w:val="001E177E"/>
    <w:rsid w:val="001E18D4"/>
    <w:rsid w:val="001E1938"/>
    <w:rsid w:val="001E1DB8"/>
    <w:rsid w:val="001E202B"/>
    <w:rsid w:val="001E22CC"/>
    <w:rsid w:val="001E32C1"/>
    <w:rsid w:val="001E5309"/>
    <w:rsid w:val="001E55EA"/>
    <w:rsid w:val="001E577A"/>
    <w:rsid w:val="001E7B50"/>
    <w:rsid w:val="001E7BA5"/>
    <w:rsid w:val="001E7D40"/>
    <w:rsid w:val="001E7EAA"/>
    <w:rsid w:val="001F00FD"/>
    <w:rsid w:val="001F0418"/>
    <w:rsid w:val="001F0884"/>
    <w:rsid w:val="001F12FD"/>
    <w:rsid w:val="001F1EE2"/>
    <w:rsid w:val="001F2060"/>
    <w:rsid w:val="001F22CC"/>
    <w:rsid w:val="001F2959"/>
    <w:rsid w:val="001F2AC7"/>
    <w:rsid w:val="001F4116"/>
    <w:rsid w:val="001F437F"/>
    <w:rsid w:val="001F54FE"/>
    <w:rsid w:val="001F5DEC"/>
    <w:rsid w:val="001F6D6C"/>
    <w:rsid w:val="001F7A9F"/>
    <w:rsid w:val="001F7B7F"/>
    <w:rsid w:val="0020015C"/>
    <w:rsid w:val="00200AE9"/>
    <w:rsid w:val="00200B61"/>
    <w:rsid w:val="00200CF8"/>
    <w:rsid w:val="0020103B"/>
    <w:rsid w:val="002011A6"/>
    <w:rsid w:val="0020255A"/>
    <w:rsid w:val="00202BC2"/>
    <w:rsid w:val="00203767"/>
    <w:rsid w:val="00204494"/>
    <w:rsid w:val="00204B03"/>
    <w:rsid w:val="00206072"/>
    <w:rsid w:val="0020608E"/>
    <w:rsid w:val="00206576"/>
    <w:rsid w:val="002067D1"/>
    <w:rsid w:val="002073BB"/>
    <w:rsid w:val="00210157"/>
    <w:rsid w:val="0021065F"/>
    <w:rsid w:val="00211846"/>
    <w:rsid w:val="002120A3"/>
    <w:rsid w:val="0021233F"/>
    <w:rsid w:val="00212C6A"/>
    <w:rsid w:val="002130F4"/>
    <w:rsid w:val="00213425"/>
    <w:rsid w:val="00214477"/>
    <w:rsid w:val="00214D62"/>
    <w:rsid w:val="00215350"/>
    <w:rsid w:val="0021571A"/>
    <w:rsid w:val="00215768"/>
    <w:rsid w:val="0021746E"/>
    <w:rsid w:val="002178C5"/>
    <w:rsid w:val="002201B0"/>
    <w:rsid w:val="002203E4"/>
    <w:rsid w:val="002206B6"/>
    <w:rsid w:val="00223AA5"/>
    <w:rsid w:val="00223C44"/>
    <w:rsid w:val="002240B8"/>
    <w:rsid w:val="002251A1"/>
    <w:rsid w:val="00226637"/>
    <w:rsid w:val="00226667"/>
    <w:rsid w:val="00226B7A"/>
    <w:rsid w:val="00226F32"/>
    <w:rsid w:val="00227241"/>
    <w:rsid w:val="00227F44"/>
    <w:rsid w:val="00230147"/>
    <w:rsid w:val="00230392"/>
    <w:rsid w:val="002303B3"/>
    <w:rsid w:val="002309FF"/>
    <w:rsid w:val="002323A7"/>
    <w:rsid w:val="00232A4C"/>
    <w:rsid w:val="00233297"/>
    <w:rsid w:val="00233438"/>
    <w:rsid w:val="00233D9C"/>
    <w:rsid w:val="00235B7A"/>
    <w:rsid w:val="002364D1"/>
    <w:rsid w:val="002365FA"/>
    <w:rsid w:val="002371C9"/>
    <w:rsid w:val="00237611"/>
    <w:rsid w:val="00237CE4"/>
    <w:rsid w:val="00237E3D"/>
    <w:rsid w:val="00237FAB"/>
    <w:rsid w:val="002400FD"/>
    <w:rsid w:val="002404FC"/>
    <w:rsid w:val="0024060E"/>
    <w:rsid w:val="002411BC"/>
    <w:rsid w:val="0024157E"/>
    <w:rsid w:val="002416AC"/>
    <w:rsid w:val="00241B7A"/>
    <w:rsid w:val="00243327"/>
    <w:rsid w:val="0024412C"/>
    <w:rsid w:val="002445BE"/>
    <w:rsid w:val="0024481C"/>
    <w:rsid w:val="00244DC2"/>
    <w:rsid w:val="00245FC1"/>
    <w:rsid w:val="002462C1"/>
    <w:rsid w:val="0024657B"/>
    <w:rsid w:val="00246B2B"/>
    <w:rsid w:val="002472E8"/>
    <w:rsid w:val="0025046C"/>
    <w:rsid w:val="00251771"/>
    <w:rsid w:val="00252286"/>
    <w:rsid w:val="00252A29"/>
    <w:rsid w:val="00253472"/>
    <w:rsid w:val="0025427B"/>
    <w:rsid w:val="0025438B"/>
    <w:rsid w:val="00254970"/>
    <w:rsid w:val="002549D8"/>
    <w:rsid w:val="00255613"/>
    <w:rsid w:val="002562D1"/>
    <w:rsid w:val="0025680B"/>
    <w:rsid w:val="00256F5C"/>
    <w:rsid w:val="002570BB"/>
    <w:rsid w:val="00257177"/>
    <w:rsid w:val="00257ACC"/>
    <w:rsid w:val="002605EC"/>
    <w:rsid w:val="00260718"/>
    <w:rsid w:val="00260A5E"/>
    <w:rsid w:val="00261B34"/>
    <w:rsid w:val="00262BEC"/>
    <w:rsid w:val="0026311B"/>
    <w:rsid w:val="00263DA9"/>
    <w:rsid w:val="00264610"/>
    <w:rsid w:val="00266B97"/>
    <w:rsid w:val="00266E57"/>
    <w:rsid w:val="0026701F"/>
    <w:rsid w:val="002670AD"/>
    <w:rsid w:val="002671F3"/>
    <w:rsid w:val="002706D0"/>
    <w:rsid w:val="00271D8C"/>
    <w:rsid w:val="00272775"/>
    <w:rsid w:val="00272E04"/>
    <w:rsid w:val="00272F78"/>
    <w:rsid w:val="00274144"/>
    <w:rsid w:val="00275373"/>
    <w:rsid w:val="0027555E"/>
    <w:rsid w:val="00275776"/>
    <w:rsid w:val="00275EC6"/>
    <w:rsid w:val="002765B1"/>
    <w:rsid w:val="00276ACD"/>
    <w:rsid w:val="002805BC"/>
    <w:rsid w:val="00280C86"/>
    <w:rsid w:val="00281F6F"/>
    <w:rsid w:val="00282828"/>
    <w:rsid w:val="00282C8E"/>
    <w:rsid w:val="00282E13"/>
    <w:rsid w:val="00283A14"/>
    <w:rsid w:val="00283C71"/>
    <w:rsid w:val="00285EAF"/>
    <w:rsid w:val="002860D8"/>
    <w:rsid w:val="00286E3D"/>
    <w:rsid w:val="0028711C"/>
    <w:rsid w:val="002871F6"/>
    <w:rsid w:val="00287553"/>
    <w:rsid w:val="0028767D"/>
    <w:rsid w:val="00287ED1"/>
    <w:rsid w:val="0029058D"/>
    <w:rsid w:val="002914D1"/>
    <w:rsid w:val="00291A83"/>
    <w:rsid w:val="00291E82"/>
    <w:rsid w:val="0029232B"/>
    <w:rsid w:val="00292D40"/>
    <w:rsid w:val="0029343B"/>
    <w:rsid w:val="00293C40"/>
    <w:rsid w:val="002941F8"/>
    <w:rsid w:val="0029445B"/>
    <w:rsid w:val="002948E5"/>
    <w:rsid w:val="0029505A"/>
    <w:rsid w:val="0029525C"/>
    <w:rsid w:val="002952A0"/>
    <w:rsid w:val="0029557B"/>
    <w:rsid w:val="00295910"/>
    <w:rsid w:val="00295DC7"/>
    <w:rsid w:val="00297211"/>
    <w:rsid w:val="00297F77"/>
    <w:rsid w:val="00297FA7"/>
    <w:rsid w:val="002A0BCA"/>
    <w:rsid w:val="002A0E2F"/>
    <w:rsid w:val="002A2400"/>
    <w:rsid w:val="002A2C2C"/>
    <w:rsid w:val="002A3318"/>
    <w:rsid w:val="002A398F"/>
    <w:rsid w:val="002A3A07"/>
    <w:rsid w:val="002A443D"/>
    <w:rsid w:val="002A4798"/>
    <w:rsid w:val="002A4FDD"/>
    <w:rsid w:val="002A694F"/>
    <w:rsid w:val="002A7986"/>
    <w:rsid w:val="002B1E68"/>
    <w:rsid w:val="002B22A0"/>
    <w:rsid w:val="002B3336"/>
    <w:rsid w:val="002B4207"/>
    <w:rsid w:val="002B4B04"/>
    <w:rsid w:val="002B5018"/>
    <w:rsid w:val="002B58D1"/>
    <w:rsid w:val="002B592B"/>
    <w:rsid w:val="002B5D61"/>
    <w:rsid w:val="002B5FE7"/>
    <w:rsid w:val="002B612E"/>
    <w:rsid w:val="002B72E4"/>
    <w:rsid w:val="002B78AA"/>
    <w:rsid w:val="002C1F33"/>
    <w:rsid w:val="002C207D"/>
    <w:rsid w:val="002C216F"/>
    <w:rsid w:val="002C2B26"/>
    <w:rsid w:val="002C2E8B"/>
    <w:rsid w:val="002C30EC"/>
    <w:rsid w:val="002C3271"/>
    <w:rsid w:val="002C5A2C"/>
    <w:rsid w:val="002C63EA"/>
    <w:rsid w:val="002D0593"/>
    <w:rsid w:val="002D0E3F"/>
    <w:rsid w:val="002D1334"/>
    <w:rsid w:val="002D19FF"/>
    <w:rsid w:val="002D1BC5"/>
    <w:rsid w:val="002D1CC7"/>
    <w:rsid w:val="002D2EE1"/>
    <w:rsid w:val="002D37B5"/>
    <w:rsid w:val="002D3886"/>
    <w:rsid w:val="002D4594"/>
    <w:rsid w:val="002D45CB"/>
    <w:rsid w:val="002D46C4"/>
    <w:rsid w:val="002D4939"/>
    <w:rsid w:val="002D5D26"/>
    <w:rsid w:val="002D5E95"/>
    <w:rsid w:val="002D5F2E"/>
    <w:rsid w:val="002D65E8"/>
    <w:rsid w:val="002D66D1"/>
    <w:rsid w:val="002E024C"/>
    <w:rsid w:val="002E2E66"/>
    <w:rsid w:val="002E2F16"/>
    <w:rsid w:val="002E31E4"/>
    <w:rsid w:val="002E34D5"/>
    <w:rsid w:val="002E49C6"/>
    <w:rsid w:val="002E5429"/>
    <w:rsid w:val="002E596D"/>
    <w:rsid w:val="002E5AB6"/>
    <w:rsid w:val="002E78E5"/>
    <w:rsid w:val="002E78EE"/>
    <w:rsid w:val="002E7BFB"/>
    <w:rsid w:val="002F05AA"/>
    <w:rsid w:val="002F11AC"/>
    <w:rsid w:val="002F1382"/>
    <w:rsid w:val="002F1CFD"/>
    <w:rsid w:val="002F26B1"/>
    <w:rsid w:val="002F2782"/>
    <w:rsid w:val="002F2CB4"/>
    <w:rsid w:val="002F34B0"/>
    <w:rsid w:val="002F4777"/>
    <w:rsid w:val="002F4AA5"/>
    <w:rsid w:val="002F4C5B"/>
    <w:rsid w:val="002F4CAA"/>
    <w:rsid w:val="002F4DFE"/>
    <w:rsid w:val="002F5364"/>
    <w:rsid w:val="002F6C14"/>
    <w:rsid w:val="002F6CFE"/>
    <w:rsid w:val="002F6EB4"/>
    <w:rsid w:val="002F75F1"/>
    <w:rsid w:val="002F776C"/>
    <w:rsid w:val="00300A4C"/>
    <w:rsid w:val="00301B91"/>
    <w:rsid w:val="00302A97"/>
    <w:rsid w:val="00304042"/>
    <w:rsid w:val="0030479C"/>
    <w:rsid w:val="00305294"/>
    <w:rsid w:val="00305426"/>
    <w:rsid w:val="00305F39"/>
    <w:rsid w:val="00306861"/>
    <w:rsid w:val="00307FD4"/>
    <w:rsid w:val="003101CD"/>
    <w:rsid w:val="003106DF"/>
    <w:rsid w:val="0031086A"/>
    <w:rsid w:val="00313F98"/>
    <w:rsid w:val="00314BBB"/>
    <w:rsid w:val="0031586D"/>
    <w:rsid w:val="00315A18"/>
    <w:rsid w:val="00315F13"/>
    <w:rsid w:val="0031661A"/>
    <w:rsid w:val="003167A6"/>
    <w:rsid w:val="00317A06"/>
    <w:rsid w:val="00317BFB"/>
    <w:rsid w:val="00317F5B"/>
    <w:rsid w:val="00320EB4"/>
    <w:rsid w:val="00321824"/>
    <w:rsid w:val="00321A7E"/>
    <w:rsid w:val="00323017"/>
    <w:rsid w:val="00323E08"/>
    <w:rsid w:val="00325863"/>
    <w:rsid w:val="003259C8"/>
    <w:rsid w:val="003266A2"/>
    <w:rsid w:val="00326AF2"/>
    <w:rsid w:val="00327417"/>
    <w:rsid w:val="003279ED"/>
    <w:rsid w:val="00327A23"/>
    <w:rsid w:val="00327C85"/>
    <w:rsid w:val="0033042C"/>
    <w:rsid w:val="00330876"/>
    <w:rsid w:val="00330E2F"/>
    <w:rsid w:val="00330E3D"/>
    <w:rsid w:val="0033134E"/>
    <w:rsid w:val="00331565"/>
    <w:rsid w:val="00332044"/>
    <w:rsid w:val="00332251"/>
    <w:rsid w:val="00333118"/>
    <w:rsid w:val="00333D29"/>
    <w:rsid w:val="003348E1"/>
    <w:rsid w:val="00335DEF"/>
    <w:rsid w:val="0034127C"/>
    <w:rsid w:val="0034174F"/>
    <w:rsid w:val="0034177D"/>
    <w:rsid w:val="00341B72"/>
    <w:rsid w:val="00341FFD"/>
    <w:rsid w:val="00342221"/>
    <w:rsid w:val="003430DB"/>
    <w:rsid w:val="00343672"/>
    <w:rsid w:val="003438AB"/>
    <w:rsid w:val="0034412E"/>
    <w:rsid w:val="003446C6"/>
    <w:rsid w:val="00344FCC"/>
    <w:rsid w:val="00345127"/>
    <w:rsid w:val="003462A7"/>
    <w:rsid w:val="00346EFD"/>
    <w:rsid w:val="00347A41"/>
    <w:rsid w:val="003507E1"/>
    <w:rsid w:val="0035260E"/>
    <w:rsid w:val="00354B9D"/>
    <w:rsid w:val="00357013"/>
    <w:rsid w:val="00357BC3"/>
    <w:rsid w:val="00360A25"/>
    <w:rsid w:val="003619D4"/>
    <w:rsid w:val="00362180"/>
    <w:rsid w:val="00362233"/>
    <w:rsid w:val="00362D2F"/>
    <w:rsid w:val="00363529"/>
    <w:rsid w:val="003635FF"/>
    <w:rsid w:val="00363775"/>
    <w:rsid w:val="00364139"/>
    <w:rsid w:val="00366C05"/>
    <w:rsid w:val="003672B9"/>
    <w:rsid w:val="003675CF"/>
    <w:rsid w:val="00367971"/>
    <w:rsid w:val="00367F78"/>
    <w:rsid w:val="00367FE0"/>
    <w:rsid w:val="0037092E"/>
    <w:rsid w:val="003723A6"/>
    <w:rsid w:val="003729C9"/>
    <w:rsid w:val="00372C1A"/>
    <w:rsid w:val="00372C3C"/>
    <w:rsid w:val="003735B9"/>
    <w:rsid w:val="003736D4"/>
    <w:rsid w:val="003739B9"/>
    <w:rsid w:val="00374104"/>
    <w:rsid w:val="00375A8A"/>
    <w:rsid w:val="00375D2D"/>
    <w:rsid w:val="0037727A"/>
    <w:rsid w:val="0037755A"/>
    <w:rsid w:val="00377A28"/>
    <w:rsid w:val="00380A02"/>
    <w:rsid w:val="0038172C"/>
    <w:rsid w:val="00381E2D"/>
    <w:rsid w:val="00381FAD"/>
    <w:rsid w:val="0038486A"/>
    <w:rsid w:val="003848BF"/>
    <w:rsid w:val="003852B6"/>
    <w:rsid w:val="003856CF"/>
    <w:rsid w:val="003862FF"/>
    <w:rsid w:val="00386629"/>
    <w:rsid w:val="003870B0"/>
    <w:rsid w:val="0038710C"/>
    <w:rsid w:val="003876EB"/>
    <w:rsid w:val="0038797D"/>
    <w:rsid w:val="00387C95"/>
    <w:rsid w:val="003919CE"/>
    <w:rsid w:val="003933A1"/>
    <w:rsid w:val="00393991"/>
    <w:rsid w:val="00393A4C"/>
    <w:rsid w:val="00393EF7"/>
    <w:rsid w:val="003948F3"/>
    <w:rsid w:val="0039495D"/>
    <w:rsid w:val="00394DE9"/>
    <w:rsid w:val="003956B2"/>
    <w:rsid w:val="00395E78"/>
    <w:rsid w:val="00395FF6"/>
    <w:rsid w:val="003963A3"/>
    <w:rsid w:val="0039652F"/>
    <w:rsid w:val="00396A60"/>
    <w:rsid w:val="0039750E"/>
    <w:rsid w:val="00397B5B"/>
    <w:rsid w:val="003A01F4"/>
    <w:rsid w:val="003A0520"/>
    <w:rsid w:val="003A05D3"/>
    <w:rsid w:val="003A0F96"/>
    <w:rsid w:val="003A1779"/>
    <w:rsid w:val="003A1E9E"/>
    <w:rsid w:val="003A293E"/>
    <w:rsid w:val="003A29FC"/>
    <w:rsid w:val="003A2EC9"/>
    <w:rsid w:val="003A35A4"/>
    <w:rsid w:val="003A3D80"/>
    <w:rsid w:val="003A42C8"/>
    <w:rsid w:val="003A4EA7"/>
    <w:rsid w:val="003A5D2A"/>
    <w:rsid w:val="003A6591"/>
    <w:rsid w:val="003A7789"/>
    <w:rsid w:val="003A7DDD"/>
    <w:rsid w:val="003B0BC8"/>
    <w:rsid w:val="003B27A4"/>
    <w:rsid w:val="003B394F"/>
    <w:rsid w:val="003B4132"/>
    <w:rsid w:val="003B46D5"/>
    <w:rsid w:val="003B6F03"/>
    <w:rsid w:val="003B783F"/>
    <w:rsid w:val="003C0C00"/>
    <w:rsid w:val="003C0D57"/>
    <w:rsid w:val="003C1835"/>
    <w:rsid w:val="003C1F94"/>
    <w:rsid w:val="003C209B"/>
    <w:rsid w:val="003C3985"/>
    <w:rsid w:val="003C42FB"/>
    <w:rsid w:val="003C501C"/>
    <w:rsid w:val="003C51D2"/>
    <w:rsid w:val="003C6047"/>
    <w:rsid w:val="003C631E"/>
    <w:rsid w:val="003C6612"/>
    <w:rsid w:val="003C7221"/>
    <w:rsid w:val="003C7A9C"/>
    <w:rsid w:val="003C7ED9"/>
    <w:rsid w:val="003D07E3"/>
    <w:rsid w:val="003D205F"/>
    <w:rsid w:val="003D296F"/>
    <w:rsid w:val="003D2F95"/>
    <w:rsid w:val="003D3A03"/>
    <w:rsid w:val="003D4673"/>
    <w:rsid w:val="003D5004"/>
    <w:rsid w:val="003D6277"/>
    <w:rsid w:val="003D6669"/>
    <w:rsid w:val="003D672B"/>
    <w:rsid w:val="003D6842"/>
    <w:rsid w:val="003D69A2"/>
    <w:rsid w:val="003D6F81"/>
    <w:rsid w:val="003D780C"/>
    <w:rsid w:val="003D78A9"/>
    <w:rsid w:val="003D7EA4"/>
    <w:rsid w:val="003E14EA"/>
    <w:rsid w:val="003E32B0"/>
    <w:rsid w:val="003E347D"/>
    <w:rsid w:val="003E35D2"/>
    <w:rsid w:val="003E3B8B"/>
    <w:rsid w:val="003E4967"/>
    <w:rsid w:val="003E4C0C"/>
    <w:rsid w:val="003E4F02"/>
    <w:rsid w:val="003E58A9"/>
    <w:rsid w:val="003E5DDD"/>
    <w:rsid w:val="003E601D"/>
    <w:rsid w:val="003E60FE"/>
    <w:rsid w:val="003E627E"/>
    <w:rsid w:val="003E7BFE"/>
    <w:rsid w:val="003E7F8C"/>
    <w:rsid w:val="003F14C3"/>
    <w:rsid w:val="003F1890"/>
    <w:rsid w:val="003F1BF9"/>
    <w:rsid w:val="003F1E8F"/>
    <w:rsid w:val="003F215C"/>
    <w:rsid w:val="003F2429"/>
    <w:rsid w:val="003F274A"/>
    <w:rsid w:val="003F2A8D"/>
    <w:rsid w:val="003F38DF"/>
    <w:rsid w:val="003F448B"/>
    <w:rsid w:val="003F4E9C"/>
    <w:rsid w:val="003F5576"/>
    <w:rsid w:val="003F57EB"/>
    <w:rsid w:val="003F5C9D"/>
    <w:rsid w:val="003F5E4B"/>
    <w:rsid w:val="003F670C"/>
    <w:rsid w:val="003F7419"/>
    <w:rsid w:val="003F7B26"/>
    <w:rsid w:val="003F7FCE"/>
    <w:rsid w:val="00400050"/>
    <w:rsid w:val="004001E5"/>
    <w:rsid w:val="00400938"/>
    <w:rsid w:val="00400B6C"/>
    <w:rsid w:val="00401CC7"/>
    <w:rsid w:val="00401FAA"/>
    <w:rsid w:val="00401FFF"/>
    <w:rsid w:val="0040290B"/>
    <w:rsid w:val="00403EE3"/>
    <w:rsid w:val="00404055"/>
    <w:rsid w:val="00404C54"/>
    <w:rsid w:val="00406484"/>
    <w:rsid w:val="0040673C"/>
    <w:rsid w:val="00406B06"/>
    <w:rsid w:val="004115DC"/>
    <w:rsid w:val="00411EBC"/>
    <w:rsid w:val="0041259A"/>
    <w:rsid w:val="00412ECE"/>
    <w:rsid w:val="00413279"/>
    <w:rsid w:val="004138AD"/>
    <w:rsid w:val="004144B8"/>
    <w:rsid w:val="004144CF"/>
    <w:rsid w:val="00414533"/>
    <w:rsid w:val="00415879"/>
    <w:rsid w:val="004163A3"/>
    <w:rsid w:val="00416CAE"/>
    <w:rsid w:val="00416EFF"/>
    <w:rsid w:val="00420318"/>
    <w:rsid w:val="004203A7"/>
    <w:rsid w:val="00420599"/>
    <w:rsid w:val="004211C6"/>
    <w:rsid w:val="00421B6B"/>
    <w:rsid w:val="00422113"/>
    <w:rsid w:val="00422F69"/>
    <w:rsid w:val="00423789"/>
    <w:rsid w:val="00424E0C"/>
    <w:rsid w:val="00425E6F"/>
    <w:rsid w:val="00426436"/>
    <w:rsid w:val="0042651A"/>
    <w:rsid w:val="004277B7"/>
    <w:rsid w:val="00427962"/>
    <w:rsid w:val="004311B3"/>
    <w:rsid w:val="004313D2"/>
    <w:rsid w:val="00431698"/>
    <w:rsid w:val="00431799"/>
    <w:rsid w:val="00431C86"/>
    <w:rsid w:val="00432804"/>
    <w:rsid w:val="00433190"/>
    <w:rsid w:val="004343A7"/>
    <w:rsid w:val="00434451"/>
    <w:rsid w:val="0043467E"/>
    <w:rsid w:val="004348DA"/>
    <w:rsid w:val="00434B3D"/>
    <w:rsid w:val="00435C95"/>
    <w:rsid w:val="00436D76"/>
    <w:rsid w:val="004376D3"/>
    <w:rsid w:val="004422FD"/>
    <w:rsid w:val="00442374"/>
    <w:rsid w:val="00444316"/>
    <w:rsid w:val="0044438F"/>
    <w:rsid w:val="00444408"/>
    <w:rsid w:val="00444660"/>
    <w:rsid w:val="004447CF"/>
    <w:rsid w:val="00444AE7"/>
    <w:rsid w:val="00444BF7"/>
    <w:rsid w:val="00444EBB"/>
    <w:rsid w:val="00445FCF"/>
    <w:rsid w:val="0044699F"/>
    <w:rsid w:val="0044733A"/>
    <w:rsid w:val="00450429"/>
    <w:rsid w:val="00450513"/>
    <w:rsid w:val="004513C4"/>
    <w:rsid w:val="00451DEB"/>
    <w:rsid w:val="004538BE"/>
    <w:rsid w:val="004555C2"/>
    <w:rsid w:val="00456BFE"/>
    <w:rsid w:val="00457120"/>
    <w:rsid w:val="00457C10"/>
    <w:rsid w:val="00457D08"/>
    <w:rsid w:val="00461223"/>
    <w:rsid w:val="0046197F"/>
    <w:rsid w:val="00461A2C"/>
    <w:rsid w:val="00461E52"/>
    <w:rsid w:val="004628DA"/>
    <w:rsid w:val="00463246"/>
    <w:rsid w:val="004633FD"/>
    <w:rsid w:val="00463646"/>
    <w:rsid w:val="00463AA3"/>
    <w:rsid w:val="0046487D"/>
    <w:rsid w:val="00464B4A"/>
    <w:rsid w:val="00464F53"/>
    <w:rsid w:val="00465B96"/>
    <w:rsid w:val="00465C8B"/>
    <w:rsid w:val="004661EA"/>
    <w:rsid w:val="00467D5E"/>
    <w:rsid w:val="00470B2E"/>
    <w:rsid w:val="00471147"/>
    <w:rsid w:val="00471705"/>
    <w:rsid w:val="00471CE6"/>
    <w:rsid w:val="0047296B"/>
    <w:rsid w:val="0047369F"/>
    <w:rsid w:val="00473858"/>
    <w:rsid w:val="00473A82"/>
    <w:rsid w:val="00473EEA"/>
    <w:rsid w:val="004742EB"/>
    <w:rsid w:val="004744E8"/>
    <w:rsid w:val="00474990"/>
    <w:rsid w:val="00474D9B"/>
    <w:rsid w:val="00474EF8"/>
    <w:rsid w:val="00475214"/>
    <w:rsid w:val="00475EFC"/>
    <w:rsid w:val="00476317"/>
    <w:rsid w:val="00476BAF"/>
    <w:rsid w:val="004807C2"/>
    <w:rsid w:val="0048121E"/>
    <w:rsid w:val="0048127D"/>
    <w:rsid w:val="0048160C"/>
    <w:rsid w:val="00481A29"/>
    <w:rsid w:val="004820E3"/>
    <w:rsid w:val="00482B79"/>
    <w:rsid w:val="00482FDA"/>
    <w:rsid w:val="00483F8B"/>
    <w:rsid w:val="00485DBB"/>
    <w:rsid w:val="00485EC4"/>
    <w:rsid w:val="00486B67"/>
    <w:rsid w:val="00486ED9"/>
    <w:rsid w:val="00487AA2"/>
    <w:rsid w:val="00492A07"/>
    <w:rsid w:val="00492A50"/>
    <w:rsid w:val="00492EA6"/>
    <w:rsid w:val="00493152"/>
    <w:rsid w:val="004937BA"/>
    <w:rsid w:val="004937F1"/>
    <w:rsid w:val="00493939"/>
    <w:rsid w:val="0049410A"/>
    <w:rsid w:val="00494155"/>
    <w:rsid w:val="0049418C"/>
    <w:rsid w:val="004944E7"/>
    <w:rsid w:val="00494F73"/>
    <w:rsid w:val="00495AC0"/>
    <w:rsid w:val="00495B78"/>
    <w:rsid w:val="00496CDC"/>
    <w:rsid w:val="004975BD"/>
    <w:rsid w:val="00497F01"/>
    <w:rsid w:val="004A1EBF"/>
    <w:rsid w:val="004A29B0"/>
    <w:rsid w:val="004A2A57"/>
    <w:rsid w:val="004A2D16"/>
    <w:rsid w:val="004A39FA"/>
    <w:rsid w:val="004A4F69"/>
    <w:rsid w:val="004A5882"/>
    <w:rsid w:val="004A5E8F"/>
    <w:rsid w:val="004A6180"/>
    <w:rsid w:val="004A6430"/>
    <w:rsid w:val="004B00B3"/>
    <w:rsid w:val="004B1BC8"/>
    <w:rsid w:val="004B1F48"/>
    <w:rsid w:val="004B23F2"/>
    <w:rsid w:val="004B2B58"/>
    <w:rsid w:val="004B2D41"/>
    <w:rsid w:val="004B3073"/>
    <w:rsid w:val="004B42BE"/>
    <w:rsid w:val="004B57C9"/>
    <w:rsid w:val="004B637A"/>
    <w:rsid w:val="004B641D"/>
    <w:rsid w:val="004B6D6D"/>
    <w:rsid w:val="004B712F"/>
    <w:rsid w:val="004B759A"/>
    <w:rsid w:val="004C1AFA"/>
    <w:rsid w:val="004C1F8D"/>
    <w:rsid w:val="004C2195"/>
    <w:rsid w:val="004C23F7"/>
    <w:rsid w:val="004C32C1"/>
    <w:rsid w:val="004C3C6B"/>
    <w:rsid w:val="004C4D58"/>
    <w:rsid w:val="004C5330"/>
    <w:rsid w:val="004C7861"/>
    <w:rsid w:val="004C7CCB"/>
    <w:rsid w:val="004D0C37"/>
    <w:rsid w:val="004D15E2"/>
    <w:rsid w:val="004D1D45"/>
    <w:rsid w:val="004D2A03"/>
    <w:rsid w:val="004D3880"/>
    <w:rsid w:val="004D3B1D"/>
    <w:rsid w:val="004D3B91"/>
    <w:rsid w:val="004D3F61"/>
    <w:rsid w:val="004D4520"/>
    <w:rsid w:val="004D5EAB"/>
    <w:rsid w:val="004D60C9"/>
    <w:rsid w:val="004D61EE"/>
    <w:rsid w:val="004D7B13"/>
    <w:rsid w:val="004D7C10"/>
    <w:rsid w:val="004D7E4D"/>
    <w:rsid w:val="004E0BEB"/>
    <w:rsid w:val="004E0E4F"/>
    <w:rsid w:val="004E100F"/>
    <w:rsid w:val="004E3128"/>
    <w:rsid w:val="004E3963"/>
    <w:rsid w:val="004E4280"/>
    <w:rsid w:val="004E4C7F"/>
    <w:rsid w:val="004E60ED"/>
    <w:rsid w:val="004E67F6"/>
    <w:rsid w:val="004E69B4"/>
    <w:rsid w:val="004E6A64"/>
    <w:rsid w:val="004E7686"/>
    <w:rsid w:val="004E7E6D"/>
    <w:rsid w:val="004F03F5"/>
    <w:rsid w:val="004F0BA2"/>
    <w:rsid w:val="004F2878"/>
    <w:rsid w:val="004F44B8"/>
    <w:rsid w:val="004F4C95"/>
    <w:rsid w:val="004F4CDA"/>
    <w:rsid w:val="004F4EBB"/>
    <w:rsid w:val="004F5F9D"/>
    <w:rsid w:val="004F78A8"/>
    <w:rsid w:val="00500B95"/>
    <w:rsid w:val="00501FA6"/>
    <w:rsid w:val="0050284A"/>
    <w:rsid w:val="00502974"/>
    <w:rsid w:val="00502FF3"/>
    <w:rsid w:val="0050333B"/>
    <w:rsid w:val="005039F7"/>
    <w:rsid w:val="00504024"/>
    <w:rsid w:val="0050431D"/>
    <w:rsid w:val="0050453A"/>
    <w:rsid w:val="00504B93"/>
    <w:rsid w:val="00504D12"/>
    <w:rsid w:val="00504F12"/>
    <w:rsid w:val="005063AA"/>
    <w:rsid w:val="00507251"/>
    <w:rsid w:val="005073E8"/>
    <w:rsid w:val="00507613"/>
    <w:rsid w:val="00507909"/>
    <w:rsid w:val="00510DA3"/>
    <w:rsid w:val="005111F8"/>
    <w:rsid w:val="0051170C"/>
    <w:rsid w:val="00511732"/>
    <w:rsid w:val="00512988"/>
    <w:rsid w:val="00512A64"/>
    <w:rsid w:val="005133A9"/>
    <w:rsid w:val="00514197"/>
    <w:rsid w:val="00514C2A"/>
    <w:rsid w:val="0051518F"/>
    <w:rsid w:val="00515876"/>
    <w:rsid w:val="00515FE1"/>
    <w:rsid w:val="00516293"/>
    <w:rsid w:val="0051785D"/>
    <w:rsid w:val="00517D73"/>
    <w:rsid w:val="00520FA2"/>
    <w:rsid w:val="00521022"/>
    <w:rsid w:val="0052209C"/>
    <w:rsid w:val="005228B3"/>
    <w:rsid w:val="00523DD4"/>
    <w:rsid w:val="00524D4C"/>
    <w:rsid w:val="00524D74"/>
    <w:rsid w:val="0052581E"/>
    <w:rsid w:val="005265C5"/>
    <w:rsid w:val="005270B9"/>
    <w:rsid w:val="00527A61"/>
    <w:rsid w:val="00527C0B"/>
    <w:rsid w:val="00530508"/>
    <w:rsid w:val="00531316"/>
    <w:rsid w:val="0053165B"/>
    <w:rsid w:val="00531AAE"/>
    <w:rsid w:val="0053361A"/>
    <w:rsid w:val="0053442B"/>
    <w:rsid w:val="005362DE"/>
    <w:rsid w:val="00537DE2"/>
    <w:rsid w:val="0054002D"/>
    <w:rsid w:val="005407C3"/>
    <w:rsid w:val="00541159"/>
    <w:rsid w:val="005414A5"/>
    <w:rsid w:val="00541E57"/>
    <w:rsid w:val="00542129"/>
    <w:rsid w:val="00542444"/>
    <w:rsid w:val="005426C8"/>
    <w:rsid w:val="005428DB"/>
    <w:rsid w:val="00542FF5"/>
    <w:rsid w:val="00543110"/>
    <w:rsid w:val="00543567"/>
    <w:rsid w:val="005435DB"/>
    <w:rsid w:val="00543D69"/>
    <w:rsid w:val="005441DB"/>
    <w:rsid w:val="00544265"/>
    <w:rsid w:val="00545773"/>
    <w:rsid w:val="005471AE"/>
    <w:rsid w:val="00550C70"/>
    <w:rsid w:val="00551A5B"/>
    <w:rsid w:val="005527FB"/>
    <w:rsid w:val="00552B82"/>
    <w:rsid w:val="00553C2A"/>
    <w:rsid w:val="00553E5E"/>
    <w:rsid w:val="005541CF"/>
    <w:rsid w:val="00554305"/>
    <w:rsid w:val="00554FD9"/>
    <w:rsid w:val="005554AA"/>
    <w:rsid w:val="00556BE1"/>
    <w:rsid w:val="005572D0"/>
    <w:rsid w:val="00560226"/>
    <w:rsid w:val="00560E01"/>
    <w:rsid w:val="00561F59"/>
    <w:rsid w:val="00562117"/>
    <w:rsid w:val="00562CBE"/>
    <w:rsid w:val="00563CE1"/>
    <w:rsid w:val="005641F3"/>
    <w:rsid w:val="00564BA3"/>
    <w:rsid w:val="00564E91"/>
    <w:rsid w:val="00570511"/>
    <w:rsid w:val="005726BA"/>
    <w:rsid w:val="0057440C"/>
    <w:rsid w:val="0057469B"/>
    <w:rsid w:val="0057652E"/>
    <w:rsid w:val="0058004C"/>
    <w:rsid w:val="0058077A"/>
    <w:rsid w:val="005814E4"/>
    <w:rsid w:val="00581D9E"/>
    <w:rsid w:val="00581DC2"/>
    <w:rsid w:val="00582157"/>
    <w:rsid w:val="005828DE"/>
    <w:rsid w:val="00582981"/>
    <w:rsid w:val="00582ACA"/>
    <w:rsid w:val="0058307B"/>
    <w:rsid w:val="00583CDD"/>
    <w:rsid w:val="00584F7F"/>
    <w:rsid w:val="00586D5B"/>
    <w:rsid w:val="00587EFF"/>
    <w:rsid w:val="0059004E"/>
    <w:rsid w:val="005900C9"/>
    <w:rsid w:val="005902BA"/>
    <w:rsid w:val="00590756"/>
    <w:rsid w:val="00591937"/>
    <w:rsid w:val="00594224"/>
    <w:rsid w:val="005949B1"/>
    <w:rsid w:val="00595DB8"/>
    <w:rsid w:val="00596219"/>
    <w:rsid w:val="00597FCD"/>
    <w:rsid w:val="005A015D"/>
    <w:rsid w:val="005A043E"/>
    <w:rsid w:val="005A09D3"/>
    <w:rsid w:val="005A0AB1"/>
    <w:rsid w:val="005A1009"/>
    <w:rsid w:val="005A12C0"/>
    <w:rsid w:val="005A1B0D"/>
    <w:rsid w:val="005A1C38"/>
    <w:rsid w:val="005A2964"/>
    <w:rsid w:val="005A2B07"/>
    <w:rsid w:val="005A2C50"/>
    <w:rsid w:val="005A304E"/>
    <w:rsid w:val="005A3212"/>
    <w:rsid w:val="005A38E8"/>
    <w:rsid w:val="005A424B"/>
    <w:rsid w:val="005A437C"/>
    <w:rsid w:val="005A457C"/>
    <w:rsid w:val="005A621E"/>
    <w:rsid w:val="005A6DA3"/>
    <w:rsid w:val="005B0159"/>
    <w:rsid w:val="005B01E6"/>
    <w:rsid w:val="005B0E6B"/>
    <w:rsid w:val="005B16A4"/>
    <w:rsid w:val="005B1884"/>
    <w:rsid w:val="005B18EC"/>
    <w:rsid w:val="005B2B91"/>
    <w:rsid w:val="005B2BAF"/>
    <w:rsid w:val="005B2DD1"/>
    <w:rsid w:val="005B348E"/>
    <w:rsid w:val="005B46CA"/>
    <w:rsid w:val="005B58B3"/>
    <w:rsid w:val="005B5AC2"/>
    <w:rsid w:val="005B61C1"/>
    <w:rsid w:val="005B62D1"/>
    <w:rsid w:val="005B6466"/>
    <w:rsid w:val="005B76E4"/>
    <w:rsid w:val="005B791F"/>
    <w:rsid w:val="005B7A65"/>
    <w:rsid w:val="005C09B0"/>
    <w:rsid w:val="005C0F72"/>
    <w:rsid w:val="005C17CD"/>
    <w:rsid w:val="005C1D4D"/>
    <w:rsid w:val="005C214C"/>
    <w:rsid w:val="005C251A"/>
    <w:rsid w:val="005C27AA"/>
    <w:rsid w:val="005C31F2"/>
    <w:rsid w:val="005C363B"/>
    <w:rsid w:val="005C3AE3"/>
    <w:rsid w:val="005C5748"/>
    <w:rsid w:val="005C57CD"/>
    <w:rsid w:val="005C6C0E"/>
    <w:rsid w:val="005C760A"/>
    <w:rsid w:val="005D00C8"/>
    <w:rsid w:val="005D020A"/>
    <w:rsid w:val="005D10E3"/>
    <w:rsid w:val="005D1350"/>
    <w:rsid w:val="005D1C37"/>
    <w:rsid w:val="005D1CF5"/>
    <w:rsid w:val="005D1F99"/>
    <w:rsid w:val="005D2451"/>
    <w:rsid w:val="005D399C"/>
    <w:rsid w:val="005D3A2D"/>
    <w:rsid w:val="005D4AB6"/>
    <w:rsid w:val="005D5707"/>
    <w:rsid w:val="005D5B98"/>
    <w:rsid w:val="005D5C7F"/>
    <w:rsid w:val="005D6764"/>
    <w:rsid w:val="005D695A"/>
    <w:rsid w:val="005D783B"/>
    <w:rsid w:val="005D7EE4"/>
    <w:rsid w:val="005E08A7"/>
    <w:rsid w:val="005E08CF"/>
    <w:rsid w:val="005E1471"/>
    <w:rsid w:val="005E1500"/>
    <w:rsid w:val="005E20AC"/>
    <w:rsid w:val="005E2201"/>
    <w:rsid w:val="005E2B8E"/>
    <w:rsid w:val="005E2CE0"/>
    <w:rsid w:val="005E2EF4"/>
    <w:rsid w:val="005E328C"/>
    <w:rsid w:val="005E4682"/>
    <w:rsid w:val="005E4984"/>
    <w:rsid w:val="005E5483"/>
    <w:rsid w:val="005E5F7E"/>
    <w:rsid w:val="005E60EE"/>
    <w:rsid w:val="005E7AB2"/>
    <w:rsid w:val="005E7CC1"/>
    <w:rsid w:val="005E7E47"/>
    <w:rsid w:val="005E7F2C"/>
    <w:rsid w:val="005F048F"/>
    <w:rsid w:val="005F0602"/>
    <w:rsid w:val="005F14C2"/>
    <w:rsid w:val="005F1F79"/>
    <w:rsid w:val="005F373A"/>
    <w:rsid w:val="005F4C06"/>
    <w:rsid w:val="005F649F"/>
    <w:rsid w:val="005F72BC"/>
    <w:rsid w:val="005F7548"/>
    <w:rsid w:val="006003C4"/>
    <w:rsid w:val="00601674"/>
    <w:rsid w:val="006019D6"/>
    <w:rsid w:val="00602CF9"/>
    <w:rsid w:val="0060316D"/>
    <w:rsid w:val="006032E4"/>
    <w:rsid w:val="00603AC6"/>
    <w:rsid w:val="00604B9C"/>
    <w:rsid w:val="00604BAD"/>
    <w:rsid w:val="00604E5D"/>
    <w:rsid w:val="00605A6B"/>
    <w:rsid w:val="00605B8C"/>
    <w:rsid w:val="006064CB"/>
    <w:rsid w:val="00606AC8"/>
    <w:rsid w:val="006070B0"/>
    <w:rsid w:val="0060723A"/>
    <w:rsid w:val="006072E7"/>
    <w:rsid w:val="00607961"/>
    <w:rsid w:val="00610569"/>
    <w:rsid w:val="00610C3D"/>
    <w:rsid w:val="00611145"/>
    <w:rsid w:val="006113C4"/>
    <w:rsid w:val="00611A7F"/>
    <w:rsid w:val="0061219F"/>
    <w:rsid w:val="00612356"/>
    <w:rsid w:val="0061303C"/>
    <w:rsid w:val="00613748"/>
    <w:rsid w:val="0061379A"/>
    <w:rsid w:val="00614C68"/>
    <w:rsid w:val="00614D82"/>
    <w:rsid w:val="00615385"/>
    <w:rsid w:val="0061551F"/>
    <w:rsid w:val="00615E8A"/>
    <w:rsid w:val="006165AE"/>
    <w:rsid w:val="006177E6"/>
    <w:rsid w:val="00617BE4"/>
    <w:rsid w:val="00617F6E"/>
    <w:rsid w:val="0062129D"/>
    <w:rsid w:val="006219A6"/>
    <w:rsid w:val="00622C93"/>
    <w:rsid w:val="00622D0B"/>
    <w:rsid w:val="00622F0C"/>
    <w:rsid w:val="00623CE4"/>
    <w:rsid w:val="00624C8B"/>
    <w:rsid w:val="00625EA2"/>
    <w:rsid w:val="00626660"/>
    <w:rsid w:val="006266B3"/>
    <w:rsid w:val="00626922"/>
    <w:rsid w:val="0062698F"/>
    <w:rsid w:val="00626B37"/>
    <w:rsid w:val="00626C4E"/>
    <w:rsid w:val="00627721"/>
    <w:rsid w:val="0062777F"/>
    <w:rsid w:val="00627B80"/>
    <w:rsid w:val="006302CC"/>
    <w:rsid w:val="00631303"/>
    <w:rsid w:val="0063151A"/>
    <w:rsid w:val="0063170D"/>
    <w:rsid w:val="006328A2"/>
    <w:rsid w:val="0063366C"/>
    <w:rsid w:val="0063429F"/>
    <w:rsid w:val="0063446B"/>
    <w:rsid w:val="006349F2"/>
    <w:rsid w:val="006350EB"/>
    <w:rsid w:val="0063518C"/>
    <w:rsid w:val="00635A0D"/>
    <w:rsid w:val="00635AEA"/>
    <w:rsid w:val="006363F3"/>
    <w:rsid w:val="00636940"/>
    <w:rsid w:val="00636A15"/>
    <w:rsid w:val="00636F3F"/>
    <w:rsid w:val="0063724A"/>
    <w:rsid w:val="00637404"/>
    <w:rsid w:val="006406FE"/>
    <w:rsid w:val="00640A09"/>
    <w:rsid w:val="00640ACF"/>
    <w:rsid w:val="00641002"/>
    <w:rsid w:val="00641031"/>
    <w:rsid w:val="006414A6"/>
    <w:rsid w:val="00641A45"/>
    <w:rsid w:val="00641EDA"/>
    <w:rsid w:val="00643095"/>
    <w:rsid w:val="0064376A"/>
    <w:rsid w:val="0064386D"/>
    <w:rsid w:val="00643A25"/>
    <w:rsid w:val="00643C7A"/>
    <w:rsid w:val="00646F90"/>
    <w:rsid w:val="00647815"/>
    <w:rsid w:val="0064798A"/>
    <w:rsid w:val="00650416"/>
    <w:rsid w:val="0065070F"/>
    <w:rsid w:val="00651974"/>
    <w:rsid w:val="006520B7"/>
    <w:rsid w:val="00652D83"/>
    <w:rsid w:val="00652E8F"/>
    <w:rsid w:val="00652FD2"/>
    <w:rsid w:val="006530ED"/>
    <w:rsid w:val="00653442"/>
    <w:rsid w:val="00653AF8"/>
    <w:rsid w:val="00653C95"/>
    <w:rsid w:val="00653D8A"/>
    <w:rsid w:val="0065431A"/>
    <w:rsid w:val="00654739"/>
    <w:rsid w:val="00655430"/>
    <w:rsid w:val="0065600C"/>
    <w:rsid w:val="006560AB"/>
    <w:rsid w:val="006564B7"/>
    <w:rsid w:val="00656F7C"/>
    <w:rsid w:val="00657308"/>
    <w:rsid w:val="0066007D"/>
    <w:rsid w:val="00660975"/>
    <w:rsid w:val="00661095"/>
    <w:rsid w:val="00661DC3"/>
    <w:rsid w:val="0066295A"/>
    <w:rsid w:val="00663E1B"/>
    <w:rsid w:val="00663E35"/>
    <w:rsid w:val="00664139"/>
    <w:rsid w:val="0066427A"/>
    <w:rsid w:val="00664487"/>
    <w:rsid w:val="00664C0C"/>
    <w:rsid w:val="00664CE0"/>
    <w:rsid w:val="00664DDB"/>
    <w:rsid w:val="0066530E"/>
    <w:rsid w:val="00665546"/>
    <w:rsid w:val="00665C90"/>
    <w:rsid w:val="00666DD4"/>
    <w:rsid w:val="006678F2"/>
    <w:rsid w:val="00670507"/>
    <w:rsid w:val="00670817"/>
    <w:rsid w:val="00672ED9"/>
    <w:rsid w:val="006738F4"/>
    <w:rsid w:val="00675FBA"/>
    <w:rsid w:val="00676538"/>
    <w:rsid w:val="006779A8"/>
    <w:rsid w:val="00677F55"/>
    <w:rsid w:val="00680292"/>
    <w:rsid w:val="00680355"/>
    <w:rsid w:val="00680CF2"/>
    <w:rsid w:val="00680DD7"/>
    <w:rsid w:val="00681501"/>
    <w:rsid w:val="00681845"/>
    <w:rsid w:val="00683750"/>
    <w:rsid w:val="0068450B"/>
    <w:rsid w:val="00684C59"/>
    <w:rsid w:val="00684E29"/>
    <w:rsid w:val="006850F1"/>
    <w:rsid w:val="006855E8"/>
    <w:rsid w:val="00687021"/>
    <w:rsid w:val="006872A5"/>
    <w:rsid w:val="00687701"/>
    <w:rsid w:val="006877C2"/>
    <w:rsid w:val="006903B1"/>
    <w:rsid w:val="00690561"/>
    <w:rsid w:val="00691CAF"/>
    <w:rsid w:val="00692A83"/>
    <w:rsid w:val="0069391A"/>
    <w:rsid w:val="0069446C"/>
    <w:rsid w:val="006945B4"/>
    <w:rsid w:val="00695118"/>
    <w:rsid w:val="00695549"/>
    <w:rsid w:val="006958D2"/>
    <w:rsid w:val="00696F2E"/>
    <w:rsid w:val="00697013"/>
    <w:rsid w:val="006975C9"/>
    <w:rsid w:val="00697647"/>
    <w:rsid w:val="00697F2D"/>
    <w:rsid w:val="00697F6E"/>
    <w:rsid w:val="006A008D"/>
    <w:rsid w:val="006A0F26"/>
    <w:rsid w:val="006A1BE8"/>
    <w:rsid w:val="006A22F9"/>
    <w:rsid w:val="006A2BB6"/>
    <w:rsid w:val="006A2D31"/>
    <w:rsid w:val="006A36DC"/>
    <w:rsid w:val="006A3DFA"/>
    <w:rsid w:val="006A52E6"/>
    <w:rsid w:val="006A54D7"/>
    <w:rsid w:val="006A5B48"/>
    <w:rsid w:val="006A6FD1"/>
    <w:rsid w:val="006A70B0"/>
    <w:rsid w:val="006A75B4"/>
    <w:rsid w:val="006A77F2"/>
    <w:rsid w:val="006A7D4F"/>
    <w:rsid w:val="006B0259"/>
    <w:rsid w:val="006B02D0"/>
    <w:rsid w:val="006B04AB"/>
    <w:rsid w:val="006B0535"/>
    <w:rsid w:val="006B17DF"/>
    <w:rsid w:val="006B1A90"/>
    <w:rsid w:val="006B20F1"/>
    <w:rsid w:val="006B2BDB"/>
    <w:rsid w:val="006B3611"/>
    <w:rsid w:val="006B3822"/>
    <w:rsid w:val="006B4C36"/>
    <w:rsid w:val="006B66D8"/>
    <w:rsid w:val="006B690C"/>
    <w:rsid w:val="006B7C74"/>
    <w:rsid w:val="006C07FC"/>
    <w:rsid w:val="006C09DE"/>
    <w:rsid w:val="006C17F2"/>
    <w:rsid w:val="006C1C3E"/>
    <w:rsid w:val="006C2CB6"/>
    <w:rsid w:val="006C3B65"/>
    <w:rsid w:val="006C5A3C"/>
    <w:rsid w:val="006C5CEE"/>
    <w:rsid w:val="006C62EE"/>
    <w:rsid w:val="006C68F5"/>
    <w:rsid w:val="006D002E"/>
    <w:rsid w:val="006D14DC"/>
    <w:rsid w:val="006D2C99"/>
    <w:rsid w:val="006D5A4A"/>
    <w:rsid w:val="006D5A57"/>
    <w:rsid w:val="006D67D4"/>
    <w:rsid w:val="006D6E8A"/>
    <w:rsid w:val="006D71F6"/>
    <w:rsid w:val="006D76E7"/>
    <w:rsid w:val="006D7A52"/>
    <w:rsid w:val="006D7B6A"/>
    <w:rsid w:val="006E099B"/>
    <w:rsid w:val="006E1D90"/>
    <w:rsid w:val="006E1F4C"/>
    <w:rsid w:val="006E20B3"/>
    <w:rsid w:val="006E235F"/>
    <w:rsid w:val="006E307E"/>
    <w:rsid w:val="006E415C"/>
    <w:rsid w:val="006E4491"/>
    <w:rsid w:val="006E45E9"/>
    <w:rsid w:val="006E4FDA"/>
    <w:rsid w:val="006E57A1"/>
    <w:rsid w:val="006E60DB"/>
    <w:rsid w:val="006E7B24"/>
    <w:rsid w:val="006F0BBC"/>
    <w:rsid w:val="006F0BFD"/>
    <w:rsid w:val="006F312D"/>
    <w:rsid w:val="006F3A33"/>
    <w:rsid w:val="006F5E70"/>
    <w:rsid w:val="006F6917"/>
    <w:rsid w:val="006F6A9D"/>
    <w:rsid w:val="007004CE"/>
    <w:rsid w:val="007016B0"/>
    <w:rsid w:val="007016B9"/>
    <w:rsid w:val="007018DF"/>
    <w:rsid w:val="00701D06"/>
    <w:rsid w:val="00702AA4"/>
    <w:rsid w:val="00702BDD"/>
    <w:rsid w:val="00703BE1"/>
    <w:rsid w:val="007050CF"/>
    <w:rsid w:val="00705777"/>
    <w:rsid w:val="00710EE5"/>
    <w:rsid w:val="00710F54"/>
    <w:rsid w:val="00711154"/>
    <w:rsid w:val="007115E1"/>
    <w:rsid w:val="00711975"/>
    <w:rsid w:val="00711D2E"/>
    <w:rsid w:val="00711DA4"/>
    <w:rsid w:val="00712181"/>
    <w:rsid w:val="00712215"/>
    <w:rsid w:val="00712D70"/>
    <w:rsid w:val="007138FC"/>
    <w:rsid w:val="00714498"/>
    <w:rsid w:val="007149E0"/>
    <w:rsid w:val="00714CA8"/>
    <w:rsid w:val="0071566D"/>
    <w:rsid w:val="007174AB"/>
    <w:rsid w:val="007203BD"/>
    <w:rsid w:val="00720CE1"/>
    <w:rsid w:val="0072174C"/>
    <w:rsid w:val="007224FE"/>
    <w:rsid w:val="007226CC"/>
    <w:rsid w:val="00722E83"/>
    <w:rsid w:val="007234A8"/>
    <w:rsid w:val="00723F85"/>
    <w:rsid w:val="00725687"/>
    <w:rsid w:val="00726809"/>
    <w:rsid w:val="00727D6D"/>
    <w:rsid w:val="00727F72"/>
    <w:rsid w:val="0073061B"/>
    <w:rsid w:val="00731EA0"/>
    <w:rsid w:val="00731F82"/>
    <w:rsid w:val="007332B0"/>
    <w:rsid w:val="00733B01"/>
    <w:rsid w:val="0073438E"/>
    <w:rsid w:val="00734E7F"/>
    <w:rsid w:val="00736BC9"/>
    <w:rsid w:val="0073785B"/>
    <w:rsid w:val="00740B1C"/>
    <w:rsid w:val="00741615"/>
    <w:rsid w:val="00741727"/>
    <w:rsid w:val="00741E92"/>
    <w:rsid w:val="00742133"/>
    <w:rsid w:val="00742567"/>
    <w:rsid w:val="00742AF8"/>
    <w:rsid w:val="00742DEE"/>
    <w:rsid w:val="00742DF0"/>
    <w:rsid w:val="00743969"/>
    <w:rsid w:val="007442D0"/>
    <w:rsid w:val="007452F3"/>
    <w:rsid w:val="00745730"/>
    <w:rsid w:val="00745A5D"/>
    <w:rsid w:val="007461A4"/>
    <w:rsid w:val="00747210"/>
    <w:rsid w:val="007476FB"/>
    <w:rsid w:val="007502A0"/>
    <w:rsid w:val="007505DC"/>
    <w:rsid w:val="00750DB9"/>
    <w:rsid w:val="007510BE"/>
    <w:rsid w:val="0075179B"/>
    <w:rsid w:val="00751C78"/>
    <w:rsid w:val="00751E6D"/>
    <w:rsid w:val="007522FC"/>
    <w:rsid w:val="00752732"/>
    <w:rsid w:val="00752FD1"/>
    <w:rsid w:val="007530BA"/>
    <w:rsid w:val="0075331B"/>
    <w:rsid w:val="00753884"/>
    <w:rsid w:val="0075402E"/>
    <w:rsid w:val="0075457E"/>
    <w:rsid w:val="0075462A"/>
    <w:rsid w:val="00754704"/>
    <w:rsid w:val="007549C9"/>
    <w:rsid w:val="00754C37"/>
    <w:rsid w:val="00755625"/>
    <w:rsid w:val="00755750"/>
    <w:rsid w:val="007559E6"/>
    <w:rsid w:val="00756574"/>
    <w:rsid w:val="00756785"/>
    <w:rsid w:val="007575BC"/>
    <w:rsid w:val="00757AB4"/>
    <w:rsid w:val="00757D5E"/>
    <w:rsid w:val="00757D8F"/>
    <w:rsid w:val="00760B88"/>
    <w:rsid w:val="00761062"/>
    <w:rsid w:val="007623A6"/>
    <w:rsid w:val="00762D4D"/>
    <w:rsid w:val="0076310F"/>
    <w:rsid w:val="007634F3"/>
    <w:rsid w:val="00763D0A"/>
    <w:rsid w:val="00764AF2"/>
    <w:rsid w:val="00764E7A"/>
    <w:rsid w:val="00765010"/>
    <w:rsid w:val="0076561D"/>
    <w:rsid w:val="007671EE"/>
    <w:rsid w:val="0076722B"/>
    <w:rsid w:val="007673DD"/>
    <w:rsid w:val="00767DD6"/>
    <w:rsid w:val="00770279"/>
    <w:rsid w:val="00771DC5"/>
    <w:rsid w:val="00771EE3"/>
    <w:rsid w:val="00772048"/>
    <w:rsid w:val="00772885"/>
    <w:rsid w:val="00772AC0"/>
    <w:rsid w:val="00773151"/>
    <w:rsid w:val="007731A3"/>
    <w:rsid w:val="00773304"/>
    <w:rsid w:val="007733AF"/>
    <w:rsid w:val="00773CDF"/>
    <w:rsid w:val="00774109"/>
    <w:rsid w:val="0077437E"/>
    <w:rsid w:val="007754E7"/>
    <w:rsid w:val="007759E2"/>
    <w:rsid w:val="00776A03"/>
    <w:rsid w:val="00777F3E"/>
    <w:rsid w:val="007801AD"/>
    <w:rsid w:val="007803C9"/>
    <w:rsid w:val="007808F5"/>
    <w:rsid w:val="00781752"/>
    <w:rsid w:val="00781BF1"/>
    <w:rsid w:val="00781E9D"/>
    <w:rsid w:val="007820D6"/>
    <w:rsid w:val="007823F4"/>
    <w:rsid w:val="00782F57"/>
    <w:rsid w:val="00783D6D"/>
    <w:rsid w:val="00783E4F"/>
    <w:rsid w:val="00784E77"/>
    <w:rsid w:val="007854FE"/>
    <w:rsid w:val="00785C85"/>
    <w:rsid w:val="00787513"/>
    <w:rsid w:val="00790542"/>
    <w:rsid w:val="00790DB1"/>
    <w:rsid w:val="00791815"/>
    <w:rsid w:val="00791873"/>
    <w:rsid w:val="007919C0"/>
    <w:rsid w:val="00791BDA"/>
    <w:rsid w:val="0079320F"/>
    <w:rsid w:val="007946FB"/>
    <w:rsid w:val="007948FD"/>
    <w:rsid w:val="00794CB9"/>
    <w:rsid w:val="00794EF8"/>
    <w:rsid w:val="00794F48"/>
    <w:rsid w:val="00795ADA"/>
    <w:rsid w:val="00795BCE"/>
    <w:rsid w:val="00796B30"/>
    <w:rsid w:val="007971C9"/>
    <w:rsid w:val="00797877"/>
    <w:rsid w:val="007A097E"/>
    <w:rsid w:val="007A0BB5"/>
    <w:rsid w:val="007A0ECD"/>
    <w:rsid w:val="007A15FD"/>
    <w:rsid w:val="007A1912"/>
    <w:rsid w:val="007A1B39"/>
    <w:rsid w:val="007A2D93"/>
    <w:rsid w:val="007A2FDA"/>
    <w:rsid w:val="007A3E6A"/>
    <w:rsid w:val="007A3E9C"/>
    <w:rsid w:val="007A4319"/>
    <w:rsid w:val="007A4541"/>
    <w:rsid w:val="007A4CB0"/>
    <w:rsid w:val="007A4D81"/>
    <w:rsid w:val="007A5171"/>
    <w:rsid w:val="007A51D6"/>
    <w:rsid w:val="007A6E41"/>
    <w:rsid w:val="007A7D12"/>
    <w:rsid w:val="007B04FA"/>
    <w:rsid w:val="007B1066"/>
    <w:rsid w:val="007B1942"/>
    <w:rsid w:val="007B1ADD"/>
    <w:rsid w:val="007B3162"/>
    <w:rsid w:val="007B4534"/>
    <w:rsid w:val="007B4A90"/>
    <w:rsid w:val="007B509C"/>
    <w:rsid w:val="007B539A"/>
    <w:rsid w:val="007B62CE"/>
    <w:rsid w:val="007B6554"/>
    <w:rsid w:val="007B7258"/>
    <w:rsid w:val="007B7CEB"/>
    <w:rsid w:val="007C048E"/>
    <w:rsid w:val="007C0579"/>
    <w:rsid w:val="007C091A"/>
    <w:rsid w:val="007C0A91"/>
    <w:rsid w:val="007C0F86"/>
    <w:rsid w:val="007C2AC6"/>
    <w:rsid w:val="007C367B"/>
    <w:rsid w:val="007C3CBA"/>
    <w:rsid w:val="007C5E6F"/>
    <w:rsid w:val="007C6624"/>
    <w:rsid w:val="007C6AA4"/>
    <w:rsid w:val="007C70A7"/>
    <w:rsid w:val="007C734E"/>
    <w:rsid w:val="007C7590"/>
    <w:rsid w:val="007D203B"/>
    <w:rsid w:val="007D255E"/>
    <w:rsid w:val="007D2845"/>
    <w:rsid w:val="007D312E"/>
    <w:rsid w:val="007D349B"/>
    <w:rsid w:val="007D35D3"/>
    <w:rsid w:val="007D4653"/>
    <w:rsid w:val="007D4B2D"/>
    <w:rsid w:val="007D51EB"/>
    <w:rsid w:val="007D6D92"/>
    <w:rsid w:val="007D729A"/>
    <w:rsid w:val="007E045A"/>
    <w:rsid w:val="007E05F6"/>
    <w:rsid w:val="007E0891"/>
    <w:rsid w:val="007E0DCE"/>
    <w:rsid w:val="007E0F1C"/>
    <w:rsid w:val="007E11B6"/>
    <w:rsid w:val="007E11D1"/>
    <w:rsid w:val="007E12B1"/>
    <w:rsid w:val="007E19A8"/>
    <w:rsid w:val="007E2862"/>
    <w:rsid w:val="007E33C8"/>
    <w:rsid w:val="007E367B"/>
    <w:rsid w:val="007E36E6"/>
    <w:rsid w:val="007E3D2D"/>
    <w:rsid w:val="007E4541"/>
    <w:rsid w:val="007E481E"/>
    <w:rsid w:val="007E4B62"/>
    <w:rsid w:val="007E4C88"/>
    <w:rsid w:val="007E6204"/>
    <w:rsid w:val="007E6756"/>
    <w:rsid w:val="007E6883"/>
    <w:rsid w:val="007E6F72"/>
    <w:rsid w:val="007E70AB"/>
    <w:rsid w:val="007E78DE"/>
    <w:rsid w:val="007F0B79"/>
    <w:rsid w:val="007F0FDB"/>
    <w:rsid w:val="007F30EF"/>
    <w:rsid w:val="007F374E"/>
    <w:rsid w:val="007F3DEB"/>
    <w:rsid w:val="007F4366"/>
    <w:rsid w:val="007F44C5"/>
    <w:rsid w:val="007F467C"/>
    <w:rsid w:val="007F491E"/>
    <w:rsid w:val="007F700F"/>
    <w:rsid w:val="007F75EA"/>
    <w:rsid w:val="007F7718"/>
    <w:rsid w:val="007F799C"/>
    <w:rsid w:val="00800853"/>
    <w:rsid w:val="00800CD0"/>
    <w:rsid w:val="0080166B"/>
    <w:rsid w:val="00801765"/>
    <w:rsid w:val="00801E96"/>
    <w:rsid w:val="008039A4"/>
    <w:rsid w:val="00804396"/>
    <w:rsid w:val="00805486"/>
    <w:rsid w:val="008056D0"/>
    <w:rsid w:val="0080686E"/>
    <w:rsid w:val="00806B4F"/>
    <w:rsid w:val="00806E3B"/>
    <w:rsid w:val="00806E73"/>
    <w:rsid w:val="00806FDF"/>
    <w:rsid w:val="0080739F"/>
    <w:rsid w:val="00811A53"/>
    <w:rsid w:val="0081234C"/>
    <w:rsid w:val="00812DD5"/>
    <w:rsid w:val="00813B11"/>
    <w:rsid w:val="00813F53"/>
    <w:rsid w:val="0081465B"/>
    <w:rsid w:val="00815E44"/>
    <w:rsid w:val="00817D8E"/>
    <w:rsid w:val="00820B06"/>
    <w:rsid w:val="00821375"/>
    <w:rsid w:val="0082144F"/>
    <w:rsid w:val="00821D17"/>
    <w:rsid w:val="00821E34"/>
    <w:rsid w:val="00822D97"/>
    <w:rsid w:val="00822E38"/>
    <w:rsid w:val="00822E5F"/>
    <w:rsid w:val="008241C1"/>
    <w:rsid w:val="00824813"/>
    <w:rsid w:val="00824877"/>
    <w:rsid w:val="00824CBB"/>
    <w:rsid w:val="00825C97"/>
    <w:rsid w:val="00825CD9"/>
    <w:rsid w:val="00825DA5"/>
    <w:rsid w:val="0082603D"/>
    <w:rsid w:val="00827DE1"/>
    <w:rsid w:val="0083030C"/>
    <w:rsid w:val="00831261"/>
    <w:rsid w:val="00831CFD"/>
    <w:rsid w:val="008320EE"/>
    <w:rsid w:val="008328FC"/>
    <w:rsid w:val="00833368"/>
    <w:rsid w:val="00833681"/>
    <w:rsid w:val="0083531B"/>
    <w:rsid w:val="00836FD3"/>
    <w:rsid w:val="0083709C"/>
    <w:rsid w:val="00842BC3"/>
    <w:rsid w:val="00843C49"/>
    <w:rsid w:val="00843C53"/>
    <w:rsid w:val="00844242"/>
    <w:rsid w:val="00844370"/>
    <w:rsid w:val="00844FB6"/>
    <w:rsid w:val="00845980"/>
    <w:rsid w:val="00845FA7"/>
    <w:rsid w:val="008464E1"/>
    <w:rsid w:val="00846F84"/>
    <w:rsid w:val="00847397"/>
    <w:rsid w:val="00847B89"/>
    <w:rsid w:val="00847DB0"/>
    <w:rsid w:val="008502D6"/>
    <w:rsid w:val="0085074D"/>
    <w:rsid w:val="008509B9"/>
    <w:rsid w:val="00851966"/>
    <w:rsid w:val="008521CA"/>
    <w:rsid w:val="0085273C"/>
    <w:rsid w:val="00852D5D"/>
    <w:rsid w:val="0085373C"/>
    <w:rsid w:val="00854C54"/>
    <w:rsid w:val="008559DF"/>
    <w:rsid w:val="00855CDC"/>
    <w:rsid w:val="00856755"/>
    <w:rsid w:val="008568BD"/>
    <w:rsid w:val="00860BB2"/>
    <w:rsid w:val="00860F85"/>
    <w:rsid w:val="00861A9E"/>
    <w:rsid w:val="00861AF0"/>
    <w:rsid w:val="008628F3"/>
    <w:rsid w:val="008629EA"/>
    <w:rsid w:val="00863FC6"/>
    <w:rsid w:val="00865FFE"/>
    <w:rsid w:val="00867EC2"/>
    <w:rsid w:val="0087078E"/>
    <w:rsid w:val="00871BEA"/>
    <w:rsid w:val="00872594"/>
    <w:rsid w:val="008726F4"/>
    <w:rsid w:val="00872776"/>
    <w:rsid w:val="0087300F"/>
    <w:rsid w:val="00873386"/>
    <w:rsid w:val="00873AAC"/>
    <w:rsid w:val="00874344"/>
    <w:rsid w:val="00874353"/>
    <w:rsid w:val="00874658"/>
    <w:rsid w:val="008746D6"/>
    <w:rsid w:val="00874ABE"/>
    <w:rsid w:val="008754B0"/>
    <w:rsid w:val="0087589D"/>
    <w:rsid w:val="00876F72"/>
    <w:rsid w:val="0088017D"/>
    <w:rsid w:val="00880296"/>
    <w:rsid w:val="00882495"/>
    <w:rsid w:val="008824DD"/>
    <w:rsid w:val="008838A1"/>
    <w:rsid w:val="008848C4"/>
    <w:rsid w:val="00885AFB"/>
    <w:rsid w:val="008860A6"/>
    <w:rsid w:val="00886748"/>
    <w:rsid w:val="008876B4"/>
    <w:rsid w:val="0089022E"/>
    <w:rsid w:val="00890318"/>
    <w:rsid w:val="008905F4"/>
    <w:rsid w:val="0089129C"/>
    <w:rsid w:val="00891D3D"/>
    <w:rsid w:val="0089244B"/>
    <w:rsid w:val="0089369A"/>
    <w:rsid w:val="00893F52"/>
    <w:rsid w:val="00893F9D"/>
    <w:rsid w:val="0089410B"/>
    <w:rsid w:val="00894388"/>
    <w:rsid w:val="00895969"/>
    <w:rsid w:val="00895DA4"/>
    <w:rsid w:val="00895DA8"/>
    <w:rsid w:val="008960E4"/>
    <w:rsid w:val="008972D0"/>
    <w:rsid w:val="00897A8E"/>
    <w:rsid w:val="008A1193"/>
    <w:rsid w:val="008A341E"/>
    <w:rsid w:val="008A3573"/>
    <w:rsid w:val="008A3C8B"/>
    <w:rsid w:val="008A3F2A"/>
    <w:rsid w:val="008A4EA0"/>
    <w:rsid w:val="008A51D7"/>
    <w:rsid w:val="008A53E0"/>
    <w:rsid w:val="008A5F07"/>
    <w:rsid w:val="008A6652"/>
    <w:rsid w:val="008A6E99"/>
    <w:rsid w:val="008A72AA"/>
    <w:rsid w:val="008A759C"/>
    <w:rsid w:val="008B0AF1"/>
    <w:rsid w:val="008B0F0B"/>
    <w:rsid w:val="008B1240"/>
    <w:rsid w:val="008B1BE6"/>
    <w:rsid w:val="008B2B1E"/>
    <w:rsid w:val="008B3311"/>
    <w:rsid w:val="008B39D9"/>
    <w:rsid w:val="008B3D94"/>
    <w:rsid w:val="008B43AA"/>
    <w:rsid w:val="008B44C9"/>
    <w:rsid w:val="008B466C"/>
    <w:rsid w:val="008B5189"/>
    <w:rsid w:val="008B5F5A"/>
    <w:rsid w:val="008B65E8"/>
    <w:rsid w:val="008B7340"/>
    <w:rsid w:val="008C0187"/>
    <w:rsid w:val="008C0A3C"/>
    <w:rsid w:val="008C0CC5"/>
    <w:rsid w:val="008C0D1F"/>
    <w:rsid w:val="008C2068"/>
    <w:rsid w:val="008C4C55"/>
    <w:rsid w:val="008C52CA"/>
    <w:rsid w:val="008C6253"/>
    <w:rsid w:val="008C73E7"/>
    <w:rsid w:val="008C7CA8"/>
    <w:rsid w:val="008D01FC"/>
    <w:rsid w:val="008D0753"/>
    <w:rsid w:val="008D0A7B"/>
    <w:rsid w:val="008D0FDB"/>
    <w:rsid w:val="008D2971"/>
    <w:rsid w:val="008D2C17"/>
    <w:rsid w:val="008D310D"/>
    <w:rsid w:val="008D32E7"/>
    <w:rsid w:val="008D3306"/>
    <w:rsid w:val="008D366D"/>
    <w:rsid w:val="008D3761"/>
    <w:rsid w:val="008D420C"/>
    <w:rsid w:val="008D4F3F"/>
    <w:rsid w:val="008D5244"/>
    <w:rsid w:val="008D52EC"/>
    <w:rsid w:val="008D54E5"/>
    <w:rsid w:val="008D5F7F"/>
    <w:rsid w:val="008D60B7"/>
    <w:rsid w:val="008D6CC2"/>
    <w:rsid w:val="008D7083"/>
    <w:rsid w:val="008D733D"/>
    <w:rsid w:val="008D7D79"/>
    <w:rsid w:val="008D7FE9"/>
    <w:rsid w:val="008E0110"/>
    <w:rsid w:val="008E0C33"/>
    <w:rsid w:val="008E0CF8"/>
    <w:rsid w:val="008E19B0"/>
    <w:rsid w:val="008E2AC5"/>
    <w:rsid w:val="008E32B8"/>
    <w:rsid w:val="008E33B5"/>
    <w:rsid w:val="008E340B"/>
    <w:rsid w:val="008E49FF"/>
    <w:rsid w:val="008E56BE"/>
    <w:rsid w:val="008E654D"/>
    <w:rsid w:val="008E660A"/>
    <w:rsid w:val="008E68BA"/>
    <w:rsid w:val="008E6945"/>
    <w:rsid w:val="008F094A"/>
    <w:rsid w:val="008F10BF"/>
    <w:rsid w:val="008F15C4"/>
    <w:rsid w:val="008F2797"/>
    <w:rsid w:val="008F29EA"/>
    <w:rsid w:val="008F2A13"/>
    <w:rsid w:val="008F2E37"/>
    <w:rsid w:val="008F3C8F"/>
    <w:rsid w:val="008F3EE3"/>
    <w:rsid w:val="008F435F"/>
    <w:rsid w:val="008F6A48"/>
    <w:rsid w:val="008F6C97"/>
    <w:rsid w:val="008F7128"/>
    <w:rsid w:val="008F7723"/>
    <w:rsid w:val="008F7D35"/>
    <w:rsid w:val="008F7DC5"/>
    <w:rsid w:val="0090025D"/>
    <w:rsid w:val="009004E8"/>
    <w:rsid w:val="00900586"/>
    <w:rsid w:val="00900592"/>
    <w:rsid w:val="00900695"/>
    <w:rsid w:val="00900E4A"/>
    <w:rsid w:val="00902067"/>
    <w:rsid w:val="009020F1"/>
    <w:rsid w:val="009029A7"/>
    <w:rsid w:val="00902CDB"/>
    <w:rsid w:val="0090585E"/>
    <w:rsid w:val="00905A7E"/>
    <w:rsid w:val="009068C2"/>
    <w:rsid w:val="0090778C"/>
    <w:rsid w:val="00907E2A"/>
    <w:rsid w:val="009103BF"/>
    <w:rsid w:val="00910744"/>
    <w:rsid w:val="00910970"/>
    <w:rsid w:val="00910A4A"/>
    <w:rsid w:val="00911188"/>
    <w:rsid w:val="009116C0"/>
    <w:rsid w:val="00911844"/>
    <w:rsid w:val="00911982"/>
    <w:rsid w:val="00912A1E"/>
    <w:rsid w:val="00912BC9"/>
    <w:rsid w:val="00912CAF"/>
    <w:rsid w:val="009133A6"/>
    <w:rsid w:val="0091397B"/>
    <w:rsid w:val="00913E12"/>
    <w:rsid w:val="00914249"/>
    <w:rsid w:val="00914FF7"/>
    <w:rsid w:val="0091650B"/>
    <w:rsid w:val="009166AD"/>
    <w:rsid w:val="00916E8B"/>
    <w:rsid w:val="0091746B"/>
    <w:rsid w:val="009203E4"/>
    <w:rsid w:val="00921A0A"/>
    <w:rsid w:val="00921B52"/>
    <w:rsid w:val="00921F0F"/>
    <w:rsid w:val="0092227D"/>
    <w:rsid w:val="009228B9"/>
    <w:rsid w:val="00922ED6"/>
    <w:rsid w:val="009249CD"/>
    <w:rsid w:val="00924A00"/>
    <w:rsid w:val="00924FB2"/>
    <w:rsid w:val="00925434"/>
    <w:rsid w:val="00925CA3"/>
    <w:rsid w:val="00926E0D"/>
    <w:rsid w:val="00927332"/>
    <w:rsid w:val="009276A0"/>
    <w:rsid w:val="0093023A"/>
    <w:rsid w:val="009305CE"/>
    <w:rsid w:val="009310FA"/>
    <w:rsid w:val="00931549"/>
    <w:rsid w:val="009329C0"/>
    <w:rsid w:val="00932B66"/>
    <w:rsid w:val="0093318B"/>
    <w:rsid w:val="00933642"/>
    <w:rsid w:val="00934350"/>
    <w:rsid w:val="00934A62"/>
    <w:rsid w:val="00934FB6"/>
    <w:rsid w:val="00935226"/>
    <w:rsid w:val="00935754"/>
    <w:rsid w:val="009363B3"/>
    <w:rsid w:val="009368D3"/>
    <w:rsid w:val="00936AA1"/>
    <w:rsid w:val="00937030"/>
    <w:rsid w:val="009371CE"/>
    <w:rsid w:val="009375BA"/>
    <w:rsid w:val="00940DE0"/>
    <w:rsid w:val="009419D7"/>
    <w:rsid w:val="009424AC"/>
    <w:rsid w:val="00942533"/>
    <w:rsid w:val="00942667"/>
    <w:rsid w:val="00942D45"/>
    <w:rsid w:val="0094349C"/>
    <w:rsid w:val="00943765"/>
    <w:rsid w:val="009437E4"/>
    <w:rsid w:val="00943A7D"/>
    <w:rsid w:val="0094460C"/>
    <w:rsid w:val="00944AEA"/>
    <w:rsid w:val="00944E0F"/>
    <w:rsid w:val="009459D4"/>
    <w:rsid w:val="00945ABF"/>
    <w:rsid w:val="00945C17"/>
    <w:rsid w:val="0094697E"/>
    <w:rsid w:val="00946A2F"/>
    <w:rsid w:val="00946F3C"/>
    <w:rsid w:val="00946FA9"/>
    <w:rsid w:val="009471AD"/>
    <w:rsid w:val="00947A0E"/>
    <w:rsid w:val="00947A81"/>
    <w:rsid w:val="009509B1"/>
    <w:rsid w:val="00950F61"/>
    <w:rsid w:val="00951231"/>
    <w:rsid w:val="00951DCF"/>
    <w:rsid w:val="00951E64"/>
    <w:rsid w:val="00951EBE"/>
    <w:rsid w:val="00951EC9"/>
    <w:rsid w:val="00952BB5"/>
    <w:rsid w:val="00953368"/>
    <w:rsid w:val="009541C7"/>
    <w:rsid w:val="0095464D"/>
    <w:rsid w:val="0095739E"/>
    <w:rsid w:val="0096040C"/>
    <w:rsid w:val="00960558"/>
    <w:rsid w:val="0096094D"/>
    <w:rsid w:val="00962220"/>
    <w:rsid w:val="00962CD5"/>
    <w:rsid w:val="00963AA8"/>
    <w:rsid w:val="00963CE6"/>
    <w:rsid w:val="00965959"/>
    <w:rsid w:val="009660C6"/>
    <w:rsid w:val="009673F7"/>
    <w:rsid w:val="009674D7"/>
    <w:rsid w:val="0096768F"/>
    <w:rsid w:val="009677E8"/>
    <w:rsid w:val="00967FFB"/>
    <w:rsid w:val="00970942"/>
    <w:rsid w:val="00970B26"/>
    <w:rsid w:val="00970CD0"/>
    <w:rsid w:val="00972875"/>
    <w:rsid w:val="009728AA"/>
    <w:rsid w:val="00973014"/>
    <w:rsid w:val="009732A9"/>
    <w:rsid w:val="00973E5D"/>
    <w:rsid w:val="00975B4E"/>
    <w:rsid w:val="00976375"/>
    <w:rsid w:val="00976704"/>
    <w:rsid w:val="00977A6A"/>
    <w:rsid w:val="00977C49"/>
    <w:rsid w:val="00977FD1"/>
    <w:rsid w:val="0098387C"/>
    <w:rsid w:val="00984207"/>
    <w:rsid w:val="00984B21"/>
    <w:rsid w:val="009853B7"/>
    <w:rsid w:val="00985631"/>
    <w:rsid w:val="00985696"/>
    <w:rsid w:val="009858F3"/>
    <w:rsid w:val="009870E9"/>
    <w:rsid w:val="0098774D"/>
    <w:rsid w:val="009913C4"/>
    <w:rsid w:val="009913DC"/>
    <w:rsid w:val="00991B4C"/>
    <w:rsid w:val="0099260E"/>
    <w:rsid w:val="009932F0"/>
    <w:rsid w:val="0099383F"/>
    <w:rsid w:val="00993D4F"/>
    <w:rsid w:val="00993DE3"/>
    <w:rsid w:val="00993F1A"/>
    <w:rsid w:val="009959CC"/>
    <w:rsid w:val="00995B83"/>
    <w:rsid w:val="00996464"/>
    <w:rsid w:val="009966F7"/>
    <w:rsid w:val="00996F75"/>
    <w:rsid w:val="0099765A"/>
    <w:rsid w:val="009976AF"/>
    <w:rsid w:val="009A09BC"/>
    <w:rsid w:val="009A0BC1"/>
    <w:rsid w:val="009A0F98"/>
    <w:rsid w:val="009A1EBC"/>
    <w:rsid w:val="009A3F55"/>
    <w:rsid w:val="009A488F"/>
    <w:rsid w:val="009A4CF3"/>
    <w:rsid w:val="009A56F0"/>
    <w:rsid w:val="009A6902"/>
    <w:rsid w:val="009B008C"/>
    <w:rsid w:val="009B0539"/>
    <w:rsid w:val="009B19AA"/>
    <w:rsid w:val="009B1CCD"/>
    <w:rsid w:val="009B28B8"/>
    <w:rsid w:val="009B2B7A"/>
    <w:rsid w:val="009B3110"/>
    <w:rsid w:val="009B353E"/>
    <w:rsid w:val="009B3C4E"/>
    <w:rsid w:val="009B411D"/>
    <w:rsid w:val="009B4246"/>
    <w:rsid w:val="009B4E22"/>
    <w:rsid w:val="009B57D6"/>
    <w:rsid w:val="009B5C57"/>
    <w:rsid w:val="009B5D68"/>
    <w:rsid w:val="009B61B3"/>
    <w:rsid w:val="009C063D"/>
    <w:rsid w:val="009C086C"/>
    <w:rsid w:val="009C08FE"/>
    <w:rsid w:val="009C0A2F"/>
    <w:rsid w:val="009C0D24"/>
    <w:rsid w:val="009C1886"/>
    <w:rsid w:val="009C29DE"/>
    <w:rsid w:val="009C356F"/>
    <w:rsid w:val="009C3758"/>
    <w:rsid w:val="009C3C3E"/>
    <w:rsid w:val="009C3FC0"/>
    <w:rsid w:val="009C4658"/>
    <w:rsid w:val="009C5259"/>
    <w:rsid w:val="009C543F"/>
    <w:rsid w:val="009C5A0F"/>
    <w:rsid w:val="009C5E36"/>
    <w:rsid w:val="009C6D82"/>
    <w:rsid w:val="009C7722"/>
    <w:rsid w:val="009C7A1B"/>
    <w:rsid w:val="009C7AEA"/>
    <w:rsid w:val="009D03D6"/>
    <w:rsid w:val="009D1DB4"/>
    <w:rsid w:val="009D2B04"/>
    <w:rsid w:val="009D4404"/>
    <w:rsid w:val="009D4E5F"/>
    <w:rsid w:val="009D5D2D"/>
    <w:rsid w:val="009D60F5"/>
    <w:rsid w:val="009D691C"/>
    <w:rsid w:val="009D6A0B"/>
    <w:rsid w:val="009D6B9B"/>
    <w:rsid w:val="009D7285"/>
    <w:rsid w:val="009E0387"/>
    <w:rsid w:val="009E072A"/>
    <w:rsid w:val="009E0878"/>
    <w:rsid w:val="009E0A54"/>
    <w:rsid w:val="009E0AB2"/>
    <w:rsid w:val="009E0D0A"/>
    <w:rsid w:val="009E0DE8"/>
    <w:rsid w:val="009E1760"/>
    <w:rsid w:val="009E28E0"/>
    <w:rsid w:val="009E2A72"/>
    <w:rsid w:val="009E2B76"/>
    <w:rsid w:val="009E3400"/>
    <w:rsid w:val="009E38C6"/>
    <w:rsid w:val="009E408B"/>
    <w:rsid w:val="009E44AA"/>
    <w:rsid w:val="009E48A6"/>
    <w:rsid w:val="009E49F5"/>
    <w:rsid w:val="009E4E2C"/>
    <w:rsid w:val="009E5842"/>
    <w:rsid w:val="009E721C"/>
    <w:rsid w:val="009E77FC"/>
    <w:rsid w:val="009F0F39"/>
    <w:rsid w:val="009F1DFC"/>
    <w:rsid w:val="009F22EE"/>
    <w:rsid w:val="009F30BE"/>
    <w:rsid w:val="009F3277"/>
    <w:rsid w:val="009F3F53"/>
    <w:rsid w:val="009F46A5"/>
    <w:rsid w:val="009F558E"/>
    <w:rsid w:val="009F617D"/>
    <w:rsid w:val="009F6760"/>
    <w:rsid w:val="009F6B29"/>
    <w:rsid w:val="00A011EA"/>
    <w:rsid w:val="00A03857"/>
    <w:rsid w:val="00A038C5"/>
    <w:rsid w:val="00A03DF8"/>
    <w:rsid w:val="00A04002"/>
    <w:rsid w:val="00A05481"/>
    <w:rsid w:val="00A05D70"/>
    <w:rsid w:val="00A06633"/>
    <w:rsid w:val="00A0667A"/>
    <w:rsid w:val="00A075C0"/>
    <w:rsid w:val="00A10E89"/>
    <w:rsid w:val="00A10F48"/>
    <w:rsid w:val="00A12046"/>
    <w:rsid w:val="00A12BE4"/>
    <w:rsid w:val="00A14104"/>
    <w:rsid w:val="00A1539B"/>
    <w:rsid w:val="00A166E6"/>
    <w:rsid w:val="00A16B12"/>
    <w:rsid w:val="00A179DD"/>
    <w:rsid w:val="00A20C9E"/>
    <w:rsid w:val="00A20D8D"/>
    <w:rsid w:val="00A21237"/>
    <w:rsid w:val="00A212CE"/>
    <w:rsid w:val="00A21485"/>
    <w:rsid w:val="00A22154"/>
    <w:rsid w:val="00A2236D"/>
    <w:rsid w:val="00A2313C"/>
    <w:rsid w:val="00A236D8"/>
    <w:rsid w:val="00A23C3D"/>
    <w:rsid w:val="00A244AB"/>
    <w:rsid w:val="00A2495B"/>
    <w:rsid w:val="00A2568B"/>
    <w:rsid w:val="00A25B36"/>
    <w:rsid w:val="00A26811"/>
    <w:rsid w:val="00A2681C"/>
    <w:rsid w:val="00A273B6"/>
    <w:rsid w:val="00A30E3F"/>
    <w:rsid w:val="00A310DA"/>
    <w:rsid w:val="00A31112"/>
    <w:rsid w:val="00A314A6"/>
    <w:rsid w:val="00A323F6"/>
    <w:rsid w:val="00A3277E"/>
    <w:rsid w:val="00A3397B"/>
    <w:rsid w:val="00A3423B"/>
    <w:rsid w:val="00A368E5"/>
    <w:rsid w:val="00A36974"/>
    <w:rsid w:val="00A36BD5"/>
    <w:rsid w:val="00A36D8E"/>
    <w:rsid w:val="00A3733D"/>
    <w:rsid w:val="00A37EDF"/>
    <w:rsid w:val="00A405B5"/>
    <w:rsid w:val="00A406A7"/>
    <w:rsid w:val="00A4259F"/>
    <w:rsid w:val="00A42C76"/>
    <w:rsid w:val="00A42CCC"/>
    <w:rsid w:val="00A4326D"/>
    <w:rsid w:val="00A438E0"/>
    <w:rsid w:val="00A445AE"/>
    <w:rsid w:val="00A44B54"/>
    <w:rsid w:val="00A450BF"/>
    <w:rsid w:val="00A45363"/>
    <w:rsid w:val="00A45CF0"/>
    <w:rsid w:val="00A46338"/>
    <w:rsid w:val="00A4714A"/>
    <w:rsid w:val="00A47B8A"/>
    <w:rsid w:val="00A47BAA"/>
    <w:rsid w:val="00A47CA4"/>
    <w:rsid w:val="00A507EE"/>
    <w:rsid w:val="00A50DCF"/>
    <w:rsid w:val="00A510E0"/>
    <w:rsid w:val="00A51582"/>
    <w:rsid w:val="00A52649"/>
    <w:rsid w:val="00A52CD7"/>
    <w:rsid w:val="00A534AC"/>
    <w:rsid w:val="00A53530"/>
    <w:rsid w:val="00A5360F"/>
    <w:rsid w:val="00A5412F"/>
    <w:rsid w:val="00A547E2"/>
    <w:rsid w:val="00A54B41"/>
    <w:rsid w:val="00A54C46"/>
    <w:rsid w:val="00A553FC"/>
    <w:rsid w:val="00A55581"/>
    <w:rsid w:val="00A557C6"/>
    <w:rsid w:val="00A569DA"/>
    <w:rsid w:val="00A571F4"/>
    <w:rsid w:val="00A57DC3"/>
    <w:rsid w:val="00A60726"/>
    <w:rsid w:val="00A607FB"/>
    <w:rsid w:val="00A609DF"/>
    <w:rsid w:val="00A60EA7"/>
    <w:rsid w:val="00A61978"/>
    <w:rsid w:val="00A62166"/>
    <w:rsid w:val="00A6250A"/>
    <w:rsid w:val="00A62DED"/>
    <w:rsid w:val="00A62E65"/>
    <w:rsid w:val="00A63B2E"/>
    <w:rsid w:val="00A63F48"/>
    <w:rsid w:val="00A64715"/>
    <w:rsid w:val="00A64771"/>
    <w:rsid w:val="00A650AA"/>
    <w:rsid w:val="00A66662"/>
    <w:rsid w:val="00A666F2"/>
    <w:rsid w:val="00A67AE4"/>
    <w:rsid w:val="00A7002E"/>
    <w:rsid w:val="00A70285"/>
    <w:rsid w:val="00A7062F"/>
    <w:rsid w:val="00A70863"/>
    <w:rsid w:val="00A70FC4"/>
    <w:rsid w:val="00A71976"/>
    <w:rsid w:val="00A71C25"/>
    <w:rsid w:val="00A720C4"/>
    <w:rsid w:val="00A730D4"/>
    <w:rsid w:val="00A736C1"/>
    <w:rsid w:val="00A73954"/>
    <w:rsid w:val="00A73988"/>
    <w:rsid w:val="00A73C53"/>
    <w:rsid w:val="00A7443F"/>
    <w:rsid w:val="00A75665"/>
    <w:rsid w:val="00A756BA"/>
    <w:rsid w:val="00A75C8C"/>
    <w:rsid w:val="00A75D25"/>
    <w:rsid w:val="00A75F0B"/>
    <w:rsid w:val="00A75F80"/>
    <w:rsid w:val="00A766D8"/>
    <w:rsid w:val="00A76DA3"/>
    <w:rsid w:val="00A77249"/>
    <w:rsid w:val="00A77D39"/>
    <w:rsid w:val="00A81856"/>
    <w:rsid w:val="00A82D12"/>
    <w:rsid w:val="00A838C4"/>
    <w:rsid w:val="00A84998"/>
    <w:rsid w:val="00A85917"/>
    <w:rsid w:val="00A90027"/>
    <w:rsid w:val="00A90111"/>
    <w:rsid w:val="00A9096F"/>
    <w:rsid w:val="00A91140"/>
    <w:rsid w:val="00A92147"/>
    <w:rsid w:val="00A92302"/>
    <w:rsid w:val="00A92C4E"/>
    <w:rsid w:val="00A938BC"/>
    <w:rsid w:val="00A94A18"/>
    <w:rsid w:val="00A95FA3"/>
    <w:rsid w:val="00A960D4"/>
    <w:rsid w:val="00AA0838"/>
    <w:rsid w:val="00AA1A7C"/>
    <w:rsid w:val="00AA1FDB"/>
    <w:rsid w:val="00AA286F"/>
    <w:rsid w:val="00AA297A"/>
    <w:rsid w:val="00AA2E76"/>
    <w:rsid w:val="00AA4088"/>
    <w:rsid w:val="00AA4880"/>
    <w:rsid w:val="00AA4930"/>
    <w:rsid w:val="00AA54B9"/>
    <w:rsid w:val="00AA5792"/>
    <w:rsid w:val="00AA68D3"/>
    <w:rsid w:val="00AA69BA"/>
    <w:rsid w:val="00AB0665"/>
    <w:rsid w:val="00AB16DB"/>
    <w:rsid w:val="00AB20C9"/>
    <w:rsid w:val="00AB274D"/>
    <w:rsid w:val="00AB292A"/>
    <w:rsid w:val="00AB296F"/>
    <w:rsid w:val="00AB2BEC"/>
    <w:rsid w:val="00AB30C7"/>
    <w:rsid w:val="00AB3E87"/>
    <w:rsid w:val="00AB3F7E"/>
    <w:rsid w:val="00AB4F2B"/>
    <w:rsid w:val="00AB56DD"/>
    <w:rsid w:val="00AB5B56"/>
    <w:rsid w:val="00AB615C"/>
    <w:rsid w:val="00AB6BB5"/>
    <w:rsid w:val="00AB6CB7"/>
    <w:rsid w:val="00AB6D5D"/>
    <w:rsid w:val="00AB78BE"/>
    <w:rsid w:val="00AC05CC"/>
    <w:rsid w:val="00AC0862"/>
    <w:rsid w:val="00AC0972"/>
    <w:rsid w:val="00AC0DD8"/>
    <w:rsid w:val="00AC1B1D"/>
    <w:rsid w:val="00AC1C35"/>
    <w:rsid w:val="00AC3234"/>
    <w:rsid w:val="00AC348A"/>
    <w:rsid w:val="00AC5014"/>
    <w:rsid w:val="00AC5966"/>
    <w:rsid w:val="00AC5BBE"/>
    <w:rsid w:val="00AC63EA"/>
    <w:rsid w:val="00AC66B4"/>
    <w:rsid w:val="00AC6D42"/>
    <w:rsid w:val="00AC7231"/>
    <w:rsid w:val="00AC733F"/>
    <w:rsid w:val="00AC75EA"/>
    <w:rsid w:val="00AD022C"/>
    <w:rsid w:val="00AD15CE"/>
    <w:rsid w:val="00AD1904"/>
    <w:rsid w:val="00AD1BC1"/>
    <w:rsid w:val="00AD338F"/>
    <w:rsid w:val="00AD3A76"/>
    <w:rsid w:val="00AD44AD"/>
    <w:rsid w:val="00AD45CE"/>
    <w:rsid w:val="00AD53A3"/>
    <w:rsid w:val="00AD62F7"/>
    <w:rsid w:val="00AD6435"/>
    <w:rsid w:val="00AD6771"/>
    <w:rsid w:val="00AD68A5"/>
    <w:rsid w:val="00AD7038"/>
    <w:rsid w:val="00AD79C9"/>
    <w:rsid w:val="00AD7DFE"/>
    <w:rsid w:val="00AE0625"/>
    <w:rsid w:val="00AE0D95"/>
    <w:rsid w:val="00AE1771"/>
    <w:rsid w:val="00AE2756"/>
    <w:rsid w:val="00AE2953"/>
    <w:rsid w:val="00AE3B47"/>
    <w:rsid w:val="00AE4C41"/>
    <w:rsid w:val="00AE5C32"/>
    <w:rsid w:val="00AE6690"/>
    <w:rsid w:val="00AE67AA"/>
    <w:rsid w:val="00AE752B"/>
    <w:rsid w:val="00AF0203"/>
    <w:rsid w:val="00AF161D"/>
    <w:rsid w:val="00AF3A10"/>
    <w:rsid w:val="00AF4066"/>
    <w:rsid w:val="00AF47E9"/>
    <w:rsid w:val="00AF4E29"/>
    <w:rsid w:val="00AF4F81"/>
    <w:rsid w:val="00AF518D"/>
    <w:rsid w:val="00AF64E7"/>
    <w:rsid w:val="00AF6831"/>
    <w:rsid w:val="00AF68B8"/>
    <w:rsid w:val="00AF7288"/>
    <w:rsid w:val="00AF7421"/>
    <w:rsid w:val="00AF7750"/>
    <w:rsid w:val="00AF7BD2"/>
    <w:rsid w:val="00B01EF4"/>
    <w:rsid w:val="00B02028"/>
    <w:rsid w:val="00B02CE6"/>
    <w:rsid w:val="00B02F93"/>
    <w:rsid w:val="00B039C4"/>
    <w:rsid w:val="00B04613"/>
    <w:rsid w:val="00B04BD0"/>
    <w:rsid w:val="00B04D6F"/>
    <w:rsid w:val="00B05748"/>
    <w:rsid w:val="00B0574C"/>
    <w:rsid w:val="00B05F33"/>
    <w:rsid w:val="00B1044F"/>
    <w:rsid w:val="00B1080F"/>
    <w:rsid w:val="00B11B79"/>
    <w:rsid w:val="00B11E83"/>
    <w:rsid w:val="00B12639"/>
    <w:rsid w:val="00B12848"/>
    <w:rsid w:val="00B12B5A"/>
    <w:rsid w:val="00B13922"/>
    <w:rsid w:val="00B13BCB"/>
    <w:rsid w:val="00B13C50"/>
    <w:rsid w:val="00B13EE8"/>
    <w:rsid w:val="00B146C4"/>
    <w:rsid w:val="00B15A22"/>
    <w:rsid w:val="00B16CF7"/>
    <w:rsid w:val="00B16F09"/>
    <w:rsid w:val="00B17411"/>
    <w:rsid w:val="00B179F5"/>
    <w:rsid w:val="00B20B8C"/>
    <w:rsid w:val="00B218FB"/>
    <w:rsid w:val="00B219FD"/>
    <w:rsid w:val="00B22638"/>
    <w:rsid w:val="00B22AC1"/>
    <w:rsid w:val="00B23068"/>
    <w:rsid w:val="00B24131"/>
    <w:rsid w:val="00B24411"/>
    <w:rsid w:val="00B24D59"/>
    <w:rsid w:val="00B25A4A"/>
    <w:rsid w:val="00B2683E"/>
    <w:rsid w:val="00B26B18"/>
    <w:rsid w:val="00B27584"/>
    <w:rsid w:val="00B27D94"/>
    <w:rsid w:val="00B30046"/>
    <w:rsid w:val="00B30191"/>
    <w:rsid w:val="00B32156"/>
    <w:rsid w:val="00B326CA"/>
    <w:rsid w:val="00B333EF"/>
    <w:rsid w:val="00B346F0"/>
    <w:rsid w:val="00B3471D"/>
    <w:rsid w:val="00B35A16"/>
    <w:rsid w:val="00B36CB3"/>
    <w:rsid w:val="00B36CF8"/>
    <w:rsid w:val="00B371D2"/>
    <w:rsid w:val="00B374B8"/>
    <w:rsid w:val="00B37AE3"/>
    <w:rsid w:val="00B401BD"/>
    <w:rsid w:val="00B40262"/>
    <w:rsid w:val="00B4055C"/>
    <w:rsid w:val="00B40728"/>
    <w:rsid w:val="00B40E49"/>
    <w:rsid w:val="00B40F6E"/>
    <w:rsid w:val="00B4104B"/>
    <w:rsid w:val="00B4116E"/>
    <w:rsid w:val="00B413C8"/>
    <w:rsid w:val="00B41C51"/>
    <w:rsid w:val="00B41C97"/>
    <w:rsid w:val="00B42172"/>
    <w:rsid w:val="00B42344"/>
    <w:rsid w:val="00B43BDB"/>
    <w:rsid w:val="00B44BB9"/>
    <w:rsid w:val="00B45944"/>
    <w:rsid w:val="00B45A06"/>
    <w:rsid w:val="00B45BE7"/>
    <w:rsid w:val="00B46193"/>
    <w:rsid w:val="00B461C1"/>
    <w:rsid w:val="00B46644"/>
    <w:rsid w:val="00B529E6"/>
    <w:rsid w:val="00B530BA"/>
    <w:rsid w:val="00B5361F"/>
    <w:rsid w:val="00B53653"/>
    <w:rsid w:val="00B53866"/>
    <w:rsid w:val="00B53F4D"/>
    <w:rsid w:val="00B546DA"/>
    <w:rsid w:val="00B548C1"/>
    <w:rsid w:val="00B548C5"/>
    <w:rsid w:val="00B54AC4"/>
    <w:rsid w:val="00B556AC"/>
    <w:rsid w:val="00B55819"/>
    <w:rsid w:val="00B55D49"/>
    <w:rsid w:val="00B56A15"/>
    <w:rsid w:val="00B5786C"/>
    <w:rsid w:val="00B60AFA"/>
    <w:rsid w:val="00B628EE"/>
    <w:rsid w:val="00B6304D"/>
    <w:rsid w:val="00B636F4"/>
    <w:rsid w:val="00B64276"/>
    <w:rsid w:val="00B64B14"/>
    <w:rsid w:val="00B65E68"/>
    <w:rsid w:val="00B66241"/>
    <w:rsid w:val="00B66387"/>
    <w:rsid w:val="00B66F01"/>
    <w:rsid w:val="00B6734A"/>
    <w:rsid w:val="00B6785B"/>
    <w:rsid w:val="00B70B3A"/>
    <w:rsid w:val="00B716E0"/>
    <w:rsid w:val="00B71E4C"/>
    <w:rsid w:val="00B72641"/>
    <w:rsid w:val="00B72732"/>
    <w:rsid w:val="00B74B20"/>
    <w:rsid w:val="00B7518F"/>
    <w:rsid w:val="00B754C8"/>
    <w:rsid w:val="00B75CD5"/>
    <w:rsid w:val="00B75FBD"/>
    <w:rsid w:val="00B7724E"/>
    <w:rsid w:val="00B7736E"/>
    <w:rsid w:val="00B77D5D"/>
    <w:rsid w:val="00B80057"/>
    <w:rsid w:val="00B81DD7"/>
    <w:rsid w:val="00B82A2D"/>
    <w:rsid w:val="00B82B80"/>
    <w:rsid w:val="00B82FE6"/>
    <w:rsid w:val="00B830ED"/>
    <w:rsid w:val="00B8410A"/>
    <w:rsid w:val="00B847FB"/>
    <w:rsid w:val="00B84E5A"/>
    <w:rsid w:val="00B85343"/>
    <w:rsid w:val="00B854E5"/>
    <w:rsid w:val="00B86477"/>
    <w:rsid w:val="00B86A89"/>
    <w:rsid w:val="00B9048B"/>
    <w:rsid w:val="00B90AB5"/>
    <w:rsid w:val="00B911AE"/>
    <w:rsid w:val="00B91C8B"/>
    <w:rsid w:val="00B92A0C"/>
    <w:rsid w:val="00B92BF9"/>
    <w:rsid w:val="00B92E9F"/>
    <w:rsid w:val="00B941DB"/>
    <w:rsid w:val="00B94B85"/>
    <w:rsid w:val="00B94CA3"/>
    <w:rsid w:val="00B951F9"/>
    <w:rsid w:val="00B9560E"/>
    <w:rsid w:val="00B96995"/>
    <w:rsid w:val="00B969DA"/>
    <w:rsid w:val="00B9793E"/>
    <w:rsid w:val="00BA0E8D"/>
    <w:rsid w:val="00BA3EB0"/>
    <w:rsid w:val="00BA5129"/>
    <w:rsid w:val="00BA520C"/>
    <w:rsid w:val="00BA5B16"/>
    <w:rsid w:val="00BA64D7"/>
    <w:rsid w:val="00BA6635"/>
    <w:rsid w:val="00BA6EBA"/>
    <w:rsid w:val="00BA71D2"/>
    <w:rsid w:val="00BA76A4"/>
    <w:rsid w:val="00BB0034"/>
    <w:rsid w:val="00BB008E"/>
    <w:rsid w:val="00BB08DF"/>
    <w:rsid w:val="00BB0AEE"/>
    <w:rsid w:val="00BB0BC9"/>
    <w:rsid w:val="00BB0CEC"/>
    <w:rsid w:val="00BB100F"/>
    <w:rsid w:val="00BB1569"/>
    <w:rsid w:val="00BB20FA"/>
    <w:rsid w:val="00BB35BA"/>
    <w:rsid w:val="00BB3CA3"/>
    <w:rsid w:val="00BB3ECE"/>
    <w:rsid w:val="00BB4613"/>
    <w:rsid w:val="00BB55D0"/>
    <w:rsid w:val="00BB61BF"/>
    <w:rsid w:val="00BB65D4"/>
    <w:rsid w:val="00BB69A4"/>
    <w:rsid w:val="00BB73C6"/>
    <w:rsid w:val="00BB7C4F"/>
    <w:rsid w:val="00BB7D5D"/>
    <w:rsid w:val="00BC03AC"/>
    <w:rsid w:val="00BC1A4E"/>
    <w:rsid w:val="00BC1AFF"/>
    <w:rsid w:val="00BC2197"/>
    <w:rsid w:val="00BC2995"/>
    <w:rsid w:val="00BC3A1B"/>
    <w:rsid w:val="00BC3AA8"/>
    <w:rsid w:val="00BC514A"/>
    <w:rsid w:val="00BC5DBA"/>
    <w:rsid w:val="00BC5E93"/>
    <w:rsid w:val="00BC62F1"/>
    <w:rsid w:val="00BC6483"/>
    <w:rsid w:val="00BC6D21"/>
    <w:rsid w:val="00BC6F46"/>
    <w:rsid w:val="00BC7E25"/>
    <w:rsid w:val="00BC7EFF"/>
    <w:rsid w:val="00BC7FE6"/>
    <w:rsid w:val="00BD0A57"/>
    <w:rsid w:val="00BD0F1E"/>
    <w:rsid w:val="00BD12E8"/>
    <w:rsid w:val="00BD2EFE"/>
    <w:rsid w:val="00BD379C"/>
    <w:rsid w:val="00BD3EF8"/>
    <w:rsid w:val="00BD4236"/>
    <w:rsid w:val="00BD53EE"/>
    <w:rsid w:val="00BD56EF"/>
    <w:rsid w:val="00BD5C37"/>
    <w:rsid w:val="00BD66BB"/>
    <w:rsid w:val="00BD673D"/>
    <w:rsid w:val="00BD6E02"/>
    <w:rsid w:val="00BE07AD"/>
    <w:rsid w:val="00BE07CD"/>
    <w:rsid w:val="00BE0A74"/>
    <w:rsid w:val="00BE0F08"/>
    <w:rsid w:val="00BE1455"/>
    <w:rsid w:val="00BE1A50"/>
    <w:rsid w:val="00BE21C1"/>
    <w:rsid w:val="00BE3C57"/>
    <w:rsid w:val="00BE445D"/>
    <w:rsid w:val="00BE4B66"/>
    <w:rsid w:val="00BE57EF"/>
    <w:rsid w:val="00BE58C5"/>
    <w:rsid w:val="00BE6DB0"/>
    <w:rsid w:val="00BE6EF6"/>
    <w:rsid w:val="00BE7D7C"/>
    <w:rsid w:val="00BF06F3"/>
    <w:rsid w:val="00BF071E"/>
    <w:rsid w:val="00BF264A"/>
    <w:rsid w:val="00BF27DD"/>
    <w:rsid w:val="00BF3095"/>
    <w:rsid w:val="00BF32C8"/>
    <w:rsid w:val="00BF37AE"/>
    <w:rsid w:val="00BF3964"/>
    <w:rsid w:val="00BF3C71"/>
    <w:rsid w:val="00BF3D93"/>
    <w:rsid w:val="00BF44BE"/>
    <w:rsid w:val="00BF573A"/>
    <w:rsid w:val="00BF7255"/>
    <w:rsid w:val="00BF765B"/>
    <w:rsid w:val="00C02FE6"/>
    <w:rsid w:val="00C036B1"/>
    <w:rsid w:val="00C04370"/>
    <w:rsid w:val="00C06986"/>
    <w:rsid w:val="00C06F43"/>
    <w:rsid w:val="00C07197"/>
    <w:rsid w:val="00C0799D"/>
    <w:rsid w:val="00C07A46"/>
    <w:rsid w:val="00C102A2"/>
    <w:rsid w:val="00C107BF"/>
    <w:rsid w:val="00C108C8"/>
    <w:rsid w:val="00C10CDB"/>
    <w:rsid w:val="00C116BF"/>
    <w:rsid w:val="00C1188B"/>
    <w:rsid w:val="00C12884"/>
    <w:rsid w:val="00C12B37"/>
    <w:rsid w:val="00C13747"/>
    <w:rsid w:val="00C15DCF"/>
    <w:rsid w:val="00C17627"/>
    <w:rsid w:val="00C17DD2"/>
    <w:rsid w:val="00C20A9C"/>
    <w:rsid w:val="00C20B80"/>
    <w:rsid w:val="00C21DC6"/>
    <w:rsid w:val="00C220F3"/>
    <w:rsid w:val="00C22BA0"/>
    <w:rsid w:val="00C2316D"/>
    <w:rsid w:val="00C23E5E"/>
    <w:rsid w:val="00C24007"/>
    <w:rsid w:val="00C24392"/>
    <w:rsid w:val="00C246F2"/>
    <w:rsid w:val="00C25B28"/>
    <w:rsid w:val="00C25D85"/>
    <w:rsid w:val="00C26AB5"/>
    <w:rsid w:val="00C26F94"/>
    <w:rsid w:val="00C30BCA"/>
    <w:rsid w:val="00C30FCF"/>
    <w:rsid w:val="00C312F1"/>
    <w:rsid w:val="00C31AA7"/>
    <w:rsid w:val="00C32722"/>
    <w:rsid w:val="00C32A03"/>
    <w:rsid w:val="00C33783"/>
    <w:rsid w:val="00C33BC2"/>
    <w:rsid w:val="00C33F78"/>
    <w:rsid w:val="00C33FE6"/>
    <w:rsid w:val="00C34090"/>
    <w:rsid w:val="00C345C9"/>
    <w:rsid w:val="00C353FD"/>
    <w:rsid w:val="00C35458"/>
    <w:rsid w:val="00C3555E"/>
    <w:rsid w:val="00C357EA"/>
    <w:rsid w:val="00C35FAF"/>
    <w:rsid w:val="00C365C3"/>
    <w:rsid w:val="00C36FEB"/>
    <w:rsid w:val="00C37E5B"/>
    <w:rsid w:val="00C403B5"/>
    <w:rsid w:val="00C404C7"/>
    <w:rsid w:val="00C41408"/>
    <w:rsid w:val="00C41413"/>
    <w:rsid w:val="00C4247E"/>
    <w:rsid w:val="00C42ADF"/>
    <w:rsid w:val="00C42C06"/>
    <w:rsid w:val="00C43103"/>
    <w:rsid w:val="00C435BD"/>
    <w:rsid w:val="00C43786"/>
    <w:rsid w:val="00C442E8"/>
    <w:rsid w:val="00C448D9"/>
    <w:rsid w:val="00C461E4"/>
    <w:rsid w:val="00C4712B"/>
    <w:rsid w:val="00C47B92"/>
    <w:rsid w:val="00C47FCB"/>
    <w:rsid w:val="00C5046D"/>
    <w:rsid w:val="00C50F80"/>
    <w:rsid w:val="00C5186E"/>
    <w:rsid w:val="00C52516"/>
    <w:rsid w:val="00C52B3F"/>
    <w:rsid w:val="00C54001"/>
    <w:rsid w:val="00C55661"/>
    <w:rsid w:val="00C56AEE"/>
    <w:rsid w:val="00C574ED"/>
    <w:rsid w:val="00C57B71"/>
    <w:rsid w:val="00C603D9"/>
    <w:rsid w:val="00C61F29"/>
    <w:rsid w:val="00C62AB9"/>
    <w:rsid w:val="00C6396B"/>
    <w:rsid w:val="00C63DA1"/>
    <w:rsid w:val="00C6421F"/>
    <w:rsid w:val="00C67258"/>
    <w:rsid w:val="00C679D5"/>
    <w:rsid w:val="00C67E06"/>
    <w:rsid w:val="00C67E65"/>
    <w:rsid w:val="00C70950"/>
    <w:rsid w:val="00C712F7"/>
    <w:rsid w:val="00C71C8D"/>
    <w:rsid w:val="00C725F8"/>
    <w:rsid w:val="00C72AAA"/>
    <w:rsid w:val="00C72EB2"/>
    <w:rsid w:val="00C731AA"/>
    <w:rsid w:val="00C739CF"/>
    <w:rsid w:val="00C74124"/>
    <w:rsid w:val="00C74C54"/>
    <w:rsid w:val="00C7595D"/>
    <w:rsid w:val="00C805F0"/>
    <w:rsid w:val="00C812D1"/>
    <w:rsid w:val="00C82E82"/>
    <w:rsid w:val="00C834C1"/>
    <w:rsid w:val="00C837E6"/>
    <w:rsid w:val="00C84180"/>
    <w:rsid w:val="00C868F5"/>
    <w:rsid w:val="00C8694C"/>
    <w:rsid w:val="00C86BDF"/>
    <w:rsid w:val="00C86D3C"/>
    <w:rsid w:val="00C87078"/>
    <w:rsid w:val="00C870E7"/>
    <w:rsid w:val="00C87512"/>
    <w:rsid w:val="00C8759D"/>
    <w:rsid w:val="00C87B10"/>
    <w:rsid w:val="00C90115"/>
    <w:rsid w:val="00C90939"/>
    <w:rsid w:val="00C90B7E"/>
    <w:rsid w:val="00C91B1D"/>
    <w:rsid w:val="00C924EF"/>
    <w:rsid w:val="00C92871"/>
    <w:rsid w:val="00C93253"/>
    <w:rsid w:val="00C93568"/>
    <w:rsid w:val="00C93802"/>
    <w:rsid w:val="00C93DFB"/>
    <w:rsid w:val="00C93E3E"/>
    <w:rsid w:val="00C9493D"/>
    <w:rsid w:val="00C95117"/>
    <w:rsid w:val="00C95829"/>
    <w:rsid w:val="00C95900"/>
    <w:rsid w:val="00C95914"/>
    <w:rsid w:val="00C96940"/>
    <w:rsid w:val="00CA01B6"/>
    <w:rsid w:val="00CA02E2"/>
    <w:rsid w:val="00CA0F3C"/>
    <w:rsid w:val="00CA2332"/>
    <w:rsid w:val="00CA3822"/>
    <w:rsid w:val="00CA460C"/>
    <w:rsid w:val="00CA6293"/>
    <w:rsid w:val="00CA7654"/>
    <w:rsid w:val="00CA7AC8"/>
    <w:rsid w:val="00CA7AE3"/>
    <w:rsid w:val="00CA7B96"/>
    <w:rsid w:val="00CB009A"/>
    <w:rsid w:val="00CB1068"/>
    <w:rsid w:val="00CB115F"/>
    <w:rsid w:val="00CB21FF"/>
    <w:rsid w:val="00CB27DF"/>
    <w:rsid w:val="00CB2CAC"/>
    <w:rsid w:val="00CB2F7A"/>
    <w:rsid w:val="00CB332A"/>
    <w:rsid w:val="00CB390D"/>
    <w:rsid w:val="00CB3DD8"/>
    <w:rsid w:val="00CB581F"/>
    <w:rsid w:val="00CB5A51"/>
    <w:rsid w:val="00CB5B87"/>
    <w:rsid w:val="00CB5D95"/>
    <w:rsid w:val="00CB5F35"/>
    <w:rsid w:val="00CB6004"/>
    <w:rsid w:val="00CB631C"/>
    <w:rsid w:val="00CB6460"/>
    <w:rsid w:val="00CB6C45"/>
    <w:rsid w:val="00CB72E0"/>
    <w:rsid w:val="00CB731A"/>
    <w:rsid w:val="00CB786B"/>
    <w:rsid w:val="00CB7937"/>
    <w:rsid w:val="00CC0CF3"/>
    <w:rsid w:val="00CC0E75"/>
    <w:rsid w:val="00CC158C"/>
    <w:rsid w:val="00CC1F47"/>
    <w:rsid w:val="00CC2248"/>
    <w:rsid w:val="00CC22A9"/>
    <w:rsid w:val="00CC2B31"/>
    <w:rsid w:val="00CC2D59"/>
    <w:rsid w:val="00CC36A2"/>
    <w:rsid w:val="00CC3B09"/>
    <w:rsid w:val="00CC436D"/>
    <w:rsid w:val="00CC43E4"/>
    <w:rsid w:val="00CC4877"/>
    <w:rsid w:val="00CC5207"/>
    <w:rsid w:val="00CC5276"/>
    <w:rsid w:val="00CC5990"/>
    <w:rsid w:val="00CC6C3F"/>
    <w:rsid w:val="00CC6D2E"/>
    <w:rsid w:val="00CD02D7"/>
    <w:rsid w:val="00CD03AF"/>
    <w:rsid w:val="00CD1282"/>
    <w:rsid w:val="00CD1BDE"/>
    <w:rsid w:val="00CD2230"/>
    <w:rsid w:val="00CD2B39"/>
    <w:rsid w:val="00CD3522"/>
    <w:rsid w:val="00CD3856"/>
    <w:rsid w:val="00CD438E"/>
    <w:rsid w:val="00CD454B"/>
    <w:rsid w:val="00CD4576"/>
    <w:rsid w:val="00CD4BFE"/>
    <w:rsid w:val="00CD65CB"/>
    <w:rsid w:val="00CD6F2F"/>
    <w:rsid w:val="00CD7982"/>
    <w:rsid w:val="00CE067B"/>
    <w:rsid w:val="00CE0CEC"/>
    <w:rsid w:val="00CE0E45"/>
    <w:rsid w:val="00CE2879"/>
    <w:rsid w:val="00CE3172"/>
    <w:rsid w:val="00CE3301"/>
    <w:rsid w:val="00CE357E"/>
    <w:rsid w:val="00CE39D1"/>
    <w:rsid w:val="00CE3BDD"/>
    <w:rsid w:val="00CE4AF0"/>
    <w:rsid w:val="00CE4B24"/>
    <w:rsid w:val="00CE55E4"/>
    <w:rsid w:val="00CE602C"/>
    <w:rsid w:val="00CE64E3"/>
    <w:rsid w:val="00CE6F62"/>
    <w:rsid w:val="00CE7150"/>
    <w:rsid w:val="00CE79FE"/>
    <w:rsid w:val="00CF0105"/>
    <w:rsid w:val="00CF053D"/>
    <w:rsid w:val="00CF09FB"/>
    <w:rsid w:val="00CF0A61"/>
    <w:rsid w:val="00CF1968"/>
    <w:rsid w:val="00CF2AE6"/>
    <w:rsid w:val="00CF364D"/>
    <w:rsid w:val="00CF3F03"/>
    <w:rsid w:val="00CF5B41"/>
    <w:rsid w:val="00CF787F"/>
    <w:rsid w:val="00D004AA"/>
    <w:rsid w:val="00D0067F"/>
    <w:rsid w:val="00D01691"/>
    <w:rsid w:val="00D01A40"/>
    <w:rsid w:val="00D01C07"/>
    <w:rsid w:val="00D02149"/>
    <w:rsid w:val="00D0369D"/>
    <w:rsid w:val="00D03A9D"/>
    <w:rsid w:val="00D04AE1"/>
    <w:rsid w:val="00D0575A"/>
    <w:rsid w:val="00D0608A"/>
    <w:rsid w:val="00D06C82"/>
    <w:rsid w:val="00D10219"/>
    <w:rsid w:val="00D10327"/>
    <w:rsid w:val="00D10B09"/>
    <w:rsid w:val="00D11DAA"/>
    <w:rsid w:val="00D121AF"/>
    <w:rsid w:val="00D12B2A"/>
    <w:rsid w:val="00D12CA2"/>
    <w:rsid w:val="00D134D5"/>
    <w:rsid w:val="00D1422E"/>
    <w:rsid w:val="00D142CD"/>
    <w:rsid w:val="00D147E6"/>
    <w:rsid w:val="00D1486B"/>
    <w:rsid w:val="00D154D5"/>
    <w:rsid w:val="00D167CD"/>
    <w:rsid w:val="00D21CAB"/>
    <w:rsid w:val="00D23601"/>
    <w:rsid w:val="00D247C5"/>
    <w:rsid w:val="00D24840"/>
    <w:rsid w:val="00D24B1A"/>
    <w:rsid w:val="00D25E60"/>
    <w:rsid w:val="00D302A2"/>
    <w:rsid w:val="00D30C45"/>
    <w:rsid w:val="00D31B0A"/>
    <w:rsid w:val="00D32982"/>
    <w:rsid w:val="00D33CC4"/>
    <w:rsid w:val="00D33D6F"/>
    <w:rsid w:val="00D34133"/>
    <w:rsid w:val="00D34279"/>
    <w:rsid w:val="00D34826"/>
    <w:rsid w:val="00D352AF"/>
    <w:rsid w:val="00D3544F"/>
    <w:rsid w:val="00D35829"/>
    <w:rsid w:val="00D35F97"/>
    <w:rsid w:val="00D36274"/>
    <w:rsid w:val="00D36949"/>
    <w:rsid w:val="00D36C39"/>
    <w:rsid w:val="00D36CB4"/>
    <w:rsid w:val="00D3701A"/>
    <w:rsid w:val="00D37228"/>
    <w:rsid w:val="00D379C8"/>
    <w:rsid w:val="00D409C8"/>
    <w:rsid w:val="00D40D58"/>
    <w:rsid w:val="00D41566"/>
    <w:rsid w:val="00D425CA"/>
    <w:rsid w:val="00D43212"/>
    <w:rsid w:val="00D43FA4"/>
    <w:rsid w:val="00D44175"/>
    <w:rsid w:val="00D4433D"/>
    <w:rsid w:val="00D4448C"/>
    <w:rsid w:val="00D4555E"/>
    <w:rsid w:val="00D45BF7"/>
    <w:rsid w:val="00D46004"/>
    <w:rsid w:val="00D4601C"/>
    <w:rsid w:val="00D46338"/>
    <w:rsid w:val="00D46772"/>
    <w:rsid w:val="00D47530"/>
    <w:rsid w:val="00D47C6A"/>
    <w:rsid w:val="00D47CEC"/>
    <w:rsid w:val="00D51376"/>
    <w:rsid w:val="00D51B3E"/>
    <w:rsid w:val="00D5281B"/>
    <w:rsid w:val="00D54B89"/>
    <w:rsid w:val="00D55822"/>
    <w:rsid w:val="00D55BC1"/>
    <w:rsid w:val="00D564FC"/>
    <w:rsid w:val="00D56AD9"/>
    <w:rsid w:val="00D577BC"/>
    <w:rsid w:val="00D61B90"/>
    <w:rsid w:val="00D61C4B"/>
    <w:rsid w:val="00D61D58"/>
    <w:rsid w:val="00D61FE7"/>
    <w:rsid w:val="00D6239E"/>
    <w:rsid w:val="00D62603"/>
    <w:rsid w:val="00D628CA"/>
    <w:rsid w:val="00D63198"/>
    <w:rsid w:val="00D631AA"/>
    <w:rsid w:val="00D635DC"/>
    <w:rsid w:val="00D637AD"/>
    <w:rsid w:val="00D6380C"/>
    <w:rsid w:val="00D63885"/>
    <w:rsid w:val="00D641FD"/>
    <w:rsid w:val="00D6467D"/>
    <w:rsid w:val="00D64FE2"/>
    <w:rsid w:val="00D66212"/>
    <w:rsid w:val="00D6640B"/>
    <w:rsid w:val="00D66503"/>
    <w:rsid w:val="00D6686E"/>
    <w:rsid w:val="00D66E55"/>
    <w:rsid w:val="00D7013C"/>
    <w:rsid w:val="00D701A8"/>
    <w:rsid w:val="00D7050C"/>
    <w:rsid w:val="00D711C6"/>
    <w:rsid w:val="00D725D6"/>
    <w:rsid w:val="00D731D4"/>
    <w:rsid w:val="00D735F0"/>
    <w:rsid w:val="00D738DD"/>
    <w:rsid w:val="00D73B3F"/>
    <w:rsid w:val="00D73BD5"/>
    <w:rsid w:val="00D73C9D"/>
    <w:rsid w:val="00D73F0D"/>
    <w:rsid w:val="00D7440B"/>
    <w:rsid w:val="00D75270"/>
    <w:rsid w:val="00D753B9"/>
    <w:rsid w:val="00D77B7E"/>
    <w:rsid w:val="00D8020F"/>
    <w:rsid w:val="00D80BDF"/>
    <w:rsid w:val="00D81304"/>
    <w:rsid w:val="00D81648"/>
    <w:rsid w:val="00D81776"/>
    <w:rsid w:val="00D81846"/>
    <w:rsid w:val="00D8192A"/>
    <w:rsid w:val="00D827B4"/>
    <w:rsid w:val="00D831DC"/>
    <w:rsid w:val="00D83703"/>
    <w:rsid w:val="00D83DAC"/>
    <w:rsid w:val="00D846E3"/>
    <w:rsid w:val="00D8532B"/>
    <w:rsid w:val="00D86297"/>
    <w:rsid w:val="00D86FC4"/>
    <w:rsid w:val="00D874EC"/>
    <w:rsid w:val="00D87645"/>
    <w:rsid w:val="00D879B4"/>
    <w:rsid w:val="00D9211A"/>
    <w:rsid w:val="00D93D2A"/>
    <w:rsid w:val="00D94320"/>
    <w:rsid w:val="00D94B23"/>
    <w:rsid w:val="00D95C09"/>
    <w:rsid w:val="00D95CC8"/>
    <w:rsid w:val="00D95D13"/>
    <w:rsid w:val="00D97517"/>
    <w:rsid w:val="00D97733"/>
    <w:rsid w:val="00D97895"/>
    <w:rsid w:val="00D97A4E"/>
    <w:rsid w:val="00DA0116"/>
    <w:rsid w:val="00DA02FA"/>
    <w:rsid w:val="00DA0319"/>
    <w:rsid w:val="00DA0471"/>
    <w:rsid w:val="00DA0E1A"/>
    <w:rsid w:val="00DA1A98"/>
    <w:rsid w:val="00DA1CD9"/>
    <w:rsid w:val="00DA2573"/>
    <w:rsid w:val="00DA2C8A"/>
    <w:rsid w:val="00DA2EFD"/>
    <w:rsid w:val="00DA3CBC"/>
    <w:rsid w:val="00DA3F3C"/>
    <w:rsid w:val="00DA6C03"/>
    <w:rsid w:val="00DA6E0B"/>
    <w:rsid w:val="00DA76F3"/>
    <w:rsid w:val="00DA7894"/>
    <w:rsid w:val="00DB08C4"/>
    <w:rsid w:val="00DB090F"/>
    <w:rsid w:val="00DB1C88"/>
    <w:rsid w:val="00DB21A9"/>
    <w:rsid w:val="00DB2894"/>
    <w:rsid w:val="00DB386F"/>
    <w:rsid w:val="00DB3B1A"/>
    <w:rsid w:val="00DB5219"/>
    <w:rsid w:val="00DB6498"/>
    <w:rsid w:val="00DB67AA"/>
    <w:rsid w:val="00DB698D"/>
    <w:rsid w:val="00DB7709"/>
    <w:rsid w:val="00DB77A2"/>
    <w:rsid w:val="00DB7918"/>
    <w:rsid w:val="00DB7B28"/>
    <w:rsid w:val="00DB7F4E"/>
    <w:rsid w:val="00DC036C"/>
    <w:rsid w:val="00DC12B8"/>
    <w:rsid w:val="00DC1F18"/>
    <w:rsid w:val="00DC2AD4"/>
    <w:rsid w:val="00DC3139"/>
    <w:rsid w:val="00DC44A9"/>
    <w:rsid w:val="00DC4E0B"/>
    <w:rsid w:val="00DC545A"/>
    <w:rsid w:val="00DC6136"/>
    <w:rsid w:val="00DD0118"/>
    <w:rsid w:val="00DD0316"/>
    <w:rsid w:val="00DD03C2"/>
    <w:rsid w:val="00DD0561"/>
    <w:rsid w:val="00DD0A0C"/>
    <w:rsid w:val="00DD0BAF"/>
    <w:rsid w:val="00DD1320"/>
    <w:rsid w:val="00DD15AF"/>
    <w:rsid w:val="00DD293B"/>
    <w:rsid w:val="00DD297E"/>
    <w:rsid w:val="00DD2BBF"/>
    <w:rsid w:val="00DD466A"/>
    <w:rsid w:val="00DD475C"/>
    <w:rsid w:val="00DD51ED"/>
    <w:rsid w:val="00DD51F4"/>
    <w:rsid w:val="00DD5590"/>
    <w:rsid w:val="00DD5B0F"/>
    <w:rsid w:val="00DD66C1"/>
    <w:rsid w:val="00DD7136"/>
    <w:rsid w:val="00DD7CE3"/>
    <w:rsid w:val="00DE065A"/>
    <w:rsid w:val="00DE0A14"/>
    <w:rsid w:val="00DE1828"/>
    <w:rsid w:val="00DE244C"/>
    <w:rsid w:val="00DE29EC"/>
    <w:rsid w:val="00DE4BB1"/>
    <w:rsid w:val="00DE5902"/>
    <w:rsid w:val="00DE5CB7"/>
    <w:rsid w:val="00DE5D70"/>
    <w:rsid w:val="00DE5EAB"/>
    <w:rsid w:val="00DE67E5"/>
    <w:rsid w:val="00DE706D"/>
    <w:rsid w:val="00DE75D3"/>
    <w:rsid w:val="00DE784B"/>
    <w:rsid w:val="00DE7D1A"/>
    <w:rsid w:val="00DF0BB4"/>
    <w:rsid w:val="00DF1AE6"/>
    <w:rsid w:val="00DF22F9"/>
    <w:rsid w:val="00DF2369"/>
    <w:rsid w:val="00DF28B2"/>
    <w:rsid w:val="00DF3A3F"/>
    <w:rsid w:val="00DF3BA7"/>
    <w:rsid w:val="00DF3C92"/>
    <w:rsid w:val="00DF4DAD"/>
    <w:rsid w:val="00DF566B"/>
    <w:rsid w:val="00DF5D18"/>
    <w:rsid w:val="00DF5D19"/>
    <w:rsid w:val="00DF7197"/>
    <w:rsid w:val="00E00077"/>
    <w:rsid w:val="00E03A5D"/>
    <w:rsid w:val="00E03EE6"/>
    <w:rsid w:val="00E056B5"/>
    <w:rsid w:val="00E058D6"/>
    <w:rsid w:val="00E0634C"/>
    <w:rsid w:val="00E07E38"/>
    <w:rsid w:val="00E104F0"/>
    <w:rsid w:val="00E11A67"/>
    <w:rsid w:val="00E13EF0"/>
    <w:rsid w:val="00E13FEF"/>
    <w:rsid w:val="00E1479D"/>
    <w:rsid w:val="00E152F0"/>
    <w:rsid w:val="00E155EF"/>
    <w:rsid w:val="00E157E8"/>
    <w:rsid w:val="00E15B6A"/>
    <w:rsid w:val="00E15C07"/>
    <w:rsid w:val="00E16B4B"/>
    <w:rsid w:val="00E1751B"/>
    <w:rsid w:val="00E17B6B"/>
    <w:rsid w:val="00E206E2"/>
    <w:rsid w:val="00E21795"/>
    <w:rsid w:val="00E21C01"/>
    <w:rsid w:val="00E23C09"/>
    <w:rsid w:val="00E240A7"/>
    <w:rsid w:val="00E24246"/>
    <w:rsid w:val="00E252A1"/>
    <w:rsid w:val="00E25A02"/>
    <w:rsid w:val="00E278BD"/>
    <w:rsid w:val="00E27A77"/>
    <w:rsid w:val="00E27A99"/>
    <w:rsid w:val="00E27BE2"/>
    <w:rsid w:val="00E31699"/>
    <w:rsid w:val="00E31A8B"/>
    <w:rsid w:val="00E31CAE"/>
    <w:rsid w:val="00E321E8"/>
    <w:rsid w:val="00E33994"/>
    <w:rsid w:val="00E341E2"/>
    <w:rsid w:val="00E35182"/>
    <w:rsid w:val="00E35283"/>
    <w:rsid w:val="00E353D5"/>
    <w:rsid w:val="00E35413"/>
    <w:rsid w:val="00E35BA9"/>
    <w:rsid w:val="00E35EDF"/>
    <w:rsid w:val="00E35FFD"/>
    <w:rsid w:val="00E373C7"/>
    <w:rsid w:val="00E40333"/>
    <w:rsid w:val="00E4088C"/>
    <w:rsid w:val="00E40AC7"/>
    <w:rsid w:val="00E426B4"/>
    <w:rsid w:val="00E42BA9"/>
    <w:rsid w:val="00E438F7"/>
    <w:rsid w:val="00E43956"/>
    <w:rsid w:val="00E43F67"/>
    <w:rsid w:val="00E4407F"/>
    <w:rsid w:val="00E4439C"/>
    <w:rsid w:val="00E44FA1"/>
    <w:rsid w:val="00E45DB2"/>
    <w:rsid w:val="00E45E95"/>
    <w:rsid w:val="00E463E0"/>
    <w:rsid w:val="00E4780B"/>
    <w:rsid w:val="00E479B1"/>
    <w:rsid w:val="00E47CC1"/>
    <w:rsid w:val="00E50CBE"/>
    <w:rsid w:val="00E5115A"/>
    <w:rsid w:val="00E520DF"/>
    <w:rsid w:val="00E52166"/>
    <w:rsid w:val="00E53206"/>
    <w:rsid w:val="00E534F2"/>
    <w:rsid w:val="00E53C41"/>
    <w:rsid w:val="00E5498D"/>
    <w:rsid w:val="00E54BDB"/>
    <w:rsid w:val="00E54D07"/>
    <w:rsid w:val="00E55B03"/>
    <w:rsid w:val="00E55E06"/>
    <w:rsid w:val="00E56174"/>
    <w:rsid w:val="00E5653A"/>
    <w:rsid w:val="00E56625"/>
    <w:rsid w:val="00E56B18"/>
    <w:rsid w:val="00E56B1F"/>
    <w:rsid w:val="00E57599"/>
    <w:rsid w:val="00E57D2F"/>
    <w:rsid w:val="00E6139F"/>
    <w:rsid w:val="00E6443D"/>
    <w:rsid w:val="00E64853"/>
    <w:rsid w:val="00E64AE1"/>
    <w:rsid w:val="00E65F60"/>
    <w:rsid w:val="00E667B7"/>
    <w:rsid w:val="00E667DF"/>
    <w:rsid w:val="00E676B4"/>
    <w:rsid w:val="00E723B9"/>
    <w:rsid w:val="00E72798"/>
    <w:rsid w:val="00E7464E"/>
    <w:rsid w:val="00E74EF0"/>
    <w:rsid w:val="00E75C7C"/>
    <w:rsid w:val="00E75F56"/>
    <w:rsid w:val="00E769DE"/>
    <w:rsid w:val="00E77118"/>
    <w:rsid w:val="00E77D94"/>
    <w:rsid w:val="00E77EF8"/>
    <w:rsid w:val="00E800ED"/>
    <w:rsid w:val="00E80A4E"/>
    <w:rsid w:val="00E81245"/>
    <w:rsid w:val="00E8136B"/>
    <w:rsid w:val="00E81BDA"/>
    <w:rsid w:val="00E8294A"/>
    <w:rsid w:val="00E82B8A"/>
    <w:rsid w:val="00E83343"/>
    <w:rsid w:val="00E83462"/>
    <w:rsid w:val="00E83491"/>
    <w:rsid w:val="00E83FFE"/>
    <w:rsid w:val="00E84688"/>
    <w:rsid w:val="00E84BA6"/>
    <w:rsid w:val="00E85384"/>
    <w:rsid w:val="00E85745"/>
    <w:rsid w:val="00E85760"/>
    <w:rsid w:val="00E8622B"/>
    <w:rsid w:val="00E902DC"/>
    <w:rsid w:val="00E90AB2"/>
    <w:rsid w:val="00E90C58"/>
    <w:rsid w:val="00E91430"/>
    <w:rsid w:val="00E91569"/>
    <w:rsid w:val="00E9242C"/>
    <w:rsid w:val="00E92744"/>
    <w:rsid w:val="00E93765"/>
    <w:rsid w:val="00E939EA"/>
    <w:rsid w:val="00E93AF7"/>
    <w:rsid w:val="00E93FDB"/>
    <w:rsid w:val="00E94193"/>
    <w:rsid w:val="00E94779"/>
    <w:rsid w:val="00E94B85"/>
    <w:rsid w:val="00E95058"/>
    <w:rsid w:val="00E96AB8"/>
    <w:rsid w:val="00E96F8B"/>
    <w:rsid w:val="00E9731E"/>
    <w:rsid w:val="00E975CD"/>
    <w:rsid w:val="00E975D1"/>
    <w:rsid w:val="00E97944"/>
    <w:rsid w:val="00EA0544"/>
    <w:rsid w:val="00EA0883"/>
    <w:rsid w:val="00EA0AE1"/>
    <w:rsid w:val="00EA1194"/>
    <w:rsid w:val="00EA12A6"/>
    <w:rsid w:val="00EA175C"/>
    <w:rsid w:val="00EA1963"/>
    <w:rsid w:val="00EA1EF5"/>
    <w:rsid w:val="00EA21F5"/>
    <w:rsid w:val="00EA233B"/>
    <w:rsid w:val="00EA236C"/>
    <w:rsid w:val="00EA2376"/>
    <w:rsid w:val="00EA2520"/>
    <w:rsid w:val="00EA32C2"/>
    <w:rsid w:val="00EA3551"/>
    <w:rsid w:val="00EA4A46"/>
    <w:rsid w:val="00EA4FA4"/>
    <w:rsid w:val="00EA5065"/>
    <w:rsid w:val="00EA6164"/>
    <w:rsid w:val="00EA7512"/>
    <w:rsid w:val="00EB0317"/>
    <w:rsid w:val="00EB0FBD"/>
    <w:rsid w:val="00EB1D61"/>
    <w:rsid w:val="00EB216D"/>
    <w:rsid w:val="00EB275E"/>
    <w:rsid w:val="00EB3FD2"/>
    <w:rsid w:val="00EB4AD9"/>
    <w:rsid w:val="00EB4BAF"/>
    <w:rsid w:val="00EB5112"/>
    <w:rsid w:val="00EB5F26"/>
    <w:rsid w:val="00EB6D20"/>
    <w:rsid w:val="00EB732E"/>
    <w:rsid w:val="00EC0B7B"/>
    <w:rsid w:val="00EC11B0"/>
    <w:rsid w:val="00EC131E"/>
    <w:rsid w:val="00EC1D32"/>
    <w:rsid w:val="00EC214E"/>
    <w:rsid w:val="00EC28DB"/>
    <w:rsid w:val="00EC2AA3"/>
    <w:rsid w:val="00EC3A96"/>
    <w:rsid w:val="00EC3ACE"/>
    <w:rsid w:val="00EC48EB"/>
    <w:rsid w:val="00EC49F7"/>
    <w:rsid w:val="00EC4BF4"/>
    <w:rsid w:val="00EC63B3"/>
    <w:rsid w:val="00EC647E"/>
    <w:rsid w:val="00EC66A6"/>
    <w:rsid w:val="00EC7055"/>
    <w:rsid w:val="00EC7AF0"/>
    <w:rsid w:val="00ED026F"/>
    <w:rsid w:val="00ED02AD"/>
    <w:rsid w:val="00ED0938"/>
    <w:rsid w:val="00ED0A40"/>
    <w:rsid w:val="00ED1022"/>
    <w:rsid w:val="00ED17A7"/>
    <w:rsid w:val="00ED22EF"/>
    <w:rsid w:val="00ED3979"/>
    <w:rsid w:val="00ED50D9"/>
    <w:rsid w:val="00ED6460"/>
    <w:rsid w:val="00ED6878"/>
    <w:rsid w:val="00ED75BA"/>
    <w:rsid w:val="00EE0A35"/>
    <w:rsid w:val="00EE13FE"/>
    <w:rsid w:val="00EE1939"/>
    <w:rsid w:val="00EE201E"/>
    <w:rsid w:val="00EE234B"/>
    <w:rsid w:val="00EE271E"/>
    <w:rsid w:val="00EE28B7"/>
    <w:rsid w:val="00EE317F"/>
    <w:rsid w:val="00EE388E"/>
    <w:rsid w:val="00EE4372"/>
    <w:rsid w:val="00EE4AF5"/>
    <w:rsid w:val="00EE4E54"/>
    <w:rsid w:val="00EE56DE"/>
    <w:rsid w:val="00EE588C"/>
    <w:rsid w:val="00EE590F"/>
    <w:rsid w:val="00EE5A87"/>
    <w:rsid w:val="00EE652E"/>
    <w:rsid w:val="00EE6A70"/>
    <w:rsid w:val="00EE78C5"/>
    <w:rsid w:val="00EE7C52"/>
    <w:rsid w:val="00EF048A"/>
    <w:rsid w:val="00EF0CEC"/>
    <w:rsid w:val="00EF11E3"/>
    <w:rsid w:val="00EF132D"/>
    <w:rsid w:val="00EF477D"/>
    <w:rsid w:val="00EF4A5B"/>
    <w:rsid w:val="00EF4D02"/>
    <w:rsid w:val="00EF4FC0"/>
    <w:rsid w:val="00EF60FC"/>
    <w:rsid w:val="00EF6A59"/>
    <w:rsid w:val="00EF6BBF"/>
    <w:rsid w:val="00EF72D3"/>
    <w:rsid w:val="00EF77DD"/>
    <w:rsid w:val="00EF77EF"/>
    <w:rsid w:val="00EF7F01"/>
    <w:rsid w:val="00F00959"/>
    <w:rsid w:val="00F00E8E"/>
    <w:rsid w:val="00F01720"/>
    <w:rsid w:val="00F019E9"/>
    <w:rsid w:val="00F01AC1"/>
    <w:rsid w:val="00F01B0E"/>
    <w:rsid w:val="00F021B0"/>
    <w:rsid w:val="00F02837"/>
    <w:rsid w:val="00F0353D"/>
    <w:rsid w:val="00F03D46"/>
    <w:rsid w:val="00F04040"/>
    <w:rsid w:val="00F04ED2"/>
    <w:rsid w:val="00F0569D"/>
    <w:rsid w:val="00F0629C"/>
    <w:rsid w:val="00F0697D"/>
    <w:rsid w:val="00F06987"/>
    <w:rsid w:val="00F074AB"/>
    <w:rsid w:val="00F076FC"/>
    <w:rsid w:val="00F10B93"/>
    <w:rsid w:val="00F11564"/>
    <w:rsid w:val="00F1283F"/>
    <w:rsid w:val="00F12D2C"/>
    <w:rsid w:val="00F1307C"/>
    <w:rsid w:val="00F14D0E"/>
    <w:rsid w:val="00F176E4"/>
    <w:rsid w:val="00F17C2F"/>
    <w:rsid w:val="00F17DB3"/>
    <w:rsid w:val="00F204CA"/>
    <w:rsid w:val="00F218B7"/>
    <w:rsid w:val="00F238D7"/>
    <w:rsid w:val="00F23A43"/>
    <w:rsid w:val="00F24462"/>
    <w:rsid w:val="00F24735"/>
    <w:rsid w:val="00F24BCC"/>
    <w:rsid w:val="00F26652"/>
    <w:rsid w:val="00F27611"/>
    <w:rsid w:val="00F306CB"/>
    <w:rsid w:val="00F3113A"/>
    <w:rsid w:val="00F320CC"/>
    <w:rsid w:val="00F324B5"/>
    <w:rsid w:val="00F325F7"/>
    <w:rsid w:val="00F32617"/>
    <w:rsid w:val="00F32650"/>
    <w:rsid w:val="00F32662"/>
    <w:rsid w:val="00F34E07"/>
    <w:rsid w:val="00F34E31"/>
    <w:rsid w:val="00F352A8"/>
    <w:rsid w:val="00F35507"/>
    <w:rsid w:val="00F36A39"/>
    <w:rsid w:val="00F379A8"/>
    <w:rsid w:val="00F41120"/>
    <w:rsid w:val="00F4113F"/>
    <w:rsid w:val="00F41981"/>
    <w:rsid w:val="00F41A1B"/>
    <w:rsid w:val="00F41D96"/>
    <w:rsid w:val="00F425D1"/>
    <w:rsid w:val="00F42D11"/>
    <w:rsid w:val="00F42EB2"/>
    <w:rsid w:val="00F434FD"/>
    <w:rsid w:val="00F43AFC"/>
    <w:rsid w:val="00F44147"/>
    <w:rsid w:val="00F4450F"/>
    <w:rsid w:val="00F44F9B"/>
    <w:rsid w:val="00F45F01"/>
    <w:rsid w:val="00F4634D"/>
    <w:rsid w:val="00F46502"/>
    <w:rsid w:val="00F46777"/>
    <w:rsid w:val="00F46E8D"/>
    <w:rsid w:val="00F47056"/>
    <w:rsid w:val="00F4727D"/>
    <w:rsid w:val="00F47724"/>
    <w:rsid w:val="00F47FC3"/>
    <w:rsid w:val="00F50EFC"/>
    <w:rsid w:val="00F51AF5"/>
    <w:rsid w:val="00F51BF8"/>
    <w:rsid w:val="00F5202D"/>
    <w:rsid w:val="00F52B2E"/>
    <w:rsid w:val="00F52D04"/>
    <w:rsid w:val="00F52D8F"/>
    <w:rsid w:val="00F53A40"/>
    <w:rsid w:val="00F54092"/>
    <w:rsid w:val="00F541ED"/>
    <w:rsid w:val="00F544AA"/>
    <w:rsid w:val="00F5580D"/>
    <w:rsid w:val="00F56BBF"/>
    <w:rsid w:val="00F56CB2"/>
    <w:rsid w:val="00F573A4"/>
    <w:rsid w:val="00F57B24"/>
    <w:rsid w:val="00F603FB"/>
    <w:rsid w:val="00F6057B"/>
    <w:rsid w:val="00F61FD0"/>
    <w:rsid w:val="00F621C4"/>
    <w:rsid w:val="00F63D46"/>
    <w:rsid w:val="00F64B49"/>
    <w:rsid w:val="00F65C63"/>
    <w:rsid w:val="00F65E30"/>
    <w:rsid w:val="00F66EB1"/>
    <w:rsid w:val="00F67F3A"/>
    <w:rsid w:val="00F717E2"/>
    <w:rsid w:val="00F74355"/>
    <w:rsid w:val="00F7694E"/>
    <w:rsid w:val="00F776B8"/>
    <w:rsid w:val="00F81820"/>
    <w:rsid w:val="00F81B50"/>
    <w:rsid w:val="00F826BB"/>
    <w:rsid w:val="00F82FEC"/>
    <w:rsid w:val="00F835EC"/>
    <w:rsid w:val="00F83BED"/>
    <w:rsid w:val="00F84483"/>
    <w:rsid w:val="00F84E24"/>
    <w:rsid w:val="00F85439"/>
    <w:rsid w:val="00F85AFB"/>
    <w:rsid w:val="00F86BBB"/>
    <w:rsid w:val="00F87307"/>
    <w:rsid w:val="00F87616"/>
    <w:rsid w:val="00F901A0"/>
    <w:rsid w:val="00F90348"/>
    <w:rsid w:val="00F916E8"/>
    <w:rsid w:val="00F92AA3"/>
    <w:rsid w:val="00F92BED"/>
    <w:rsid w:val="00F94DF5"/>
    <w:rsid w:val="00F95511"/>
    <w:rsid w:val="00F955DD"/>
    <w:rsid w:val="00F957C8"/>
    <w:rsid w:val="00F96579"/>
    <w:rsid w:val="00F96632"/>
    <w:rsid w:val="00F966CE"/>
    <w:rsid w:val="00F968CA"/>
    <w:rsid w:val="00F9694E"/>
    <w:rsid w:val="00F96A15"/>
    <w:rsid w:val="00F96E94"/>
    <w:rsid w:val="00F97D18"/>
    <w:rsid w:val="00FA0625"/>
    <w:rsid w:val="00FA07FD"/>
    <w:rsid w:val="00FA081E"/>
    <w:rsid w:val="00FA0C26"/>
    <w:rsid w:val="00FA0C81"/>
    <w:rsid w:val="00FA2711"/>
    <w:rsid w:val="00FA2DB6"/>
    <w:rsid w:val="00FA46BA"/>
    <w:rsid w:val="00FA59D6"/>
    <w:rsid w:val="00FA5CF5"/>
    <w:rsid w:val="00FA63D0"/>
    <w:rsid w:val="00FA6529"/>
    <w:rsid w:val="00FA6847"/>
    <w:rsid w:val="00FA6D89"/>
    <w:rsid w:val="00FA6F16"/>
    <w:rsid w:val="00FA6F68"/>
    <w:rsid w:val="00FA7088"/>
    <w:rsid w:val="00FB0060"/>
    <w:rsid w:val="00FB24FC"/>
    <w:rsid w:val="00FB29AE"/>
    <w:rsid w:val="00FB321A"/>
    <w:rsid w:val="00FB47F7"/>
    <w:rsid w:val="00FB4B03"/>
    <w:rsid w:val="00FB4C86"/>
    <w:rsid w:val="00FB56D4"/>
    <w:rsid w:val="00FB572E"/>
    <w:rsid w:val="00FB5B78"/>
    <w:rsid w:val="00FB5C31"/>
    <w:rsid w:val="00FB6226"/>
    <w:rsid w:val="00FB6D26"/>
    <w:rsid w:val="00FB6FA9"/>
    <w:rsid w:val="00FB73CF"/>
    <w:rsid w:val="00FB7735"/>
    <w:rsid w:val="00FB7E32"/>
    <w:rsid w:val="00FC048D"/>
    <w:rsid w:val="00FC0B3E"/>
    <w:rsid w:val="00FC1032"/>
    <w:rsid w:val="00FC1047"/>
    <w:rsid w:val="00FC12BF"/>
    <w:rsid w:val="00FC13EF"/>
    <w:rsid w:val="00FC33EC"/>
    <w:rsid w:val="00FC3890"/>
    <w:rsid w:val="00FC39CC"/>
    <w:rsid w:val="00FC4232"/>
    <w:rsid w:val="00FC43FD"/>
    <w:rsid w:val="00FC44C6"/>
    <w:rsid w:val="00FC5007"/>
    <w:rsid w:val="00FC517E"/>
    <w:rsid w:val="00FC5E74"/>
    <w:rsid w:val="00FC60DA"/>
    <w:rsid w:val="00FC671B"/>
    <w:rsid w:val="00FD06B2"/>
    <w:rsid w:val="00FD0BC8"/>
    <w:rsid w:val="00FD1CCD"/>
    <w:rsid w:val="00FD2409"/>
    <w:rsid w:val="00FD2BFA"/>
    <w:rsid w:val="00FD2D7B"/>
    <w:rsid w:val="00FD2DD1"/>
    <w:rsid w:val="00FD2DD8"/>
    <w:rsid w:val="00FD35C8"/>
    <w:rsid w:val="00FD46A9"/>
    <w:rsid w:val="00FD4766"/>
    <w:rsid w:val="00FD63DB"/>
    <w:rsid w:val="00FD6A5A"/>
    <w:rsid w:val="00FD7360"/>
    <w:rsid w:val="00FD7A33"/>
    <w:rsid w:val="00FE0F5E"/>
    <w:rsid w:val="00FE1129"/>
    <w:rsid w:val="00FE1208"/>
    <w:rsid w:val="00FE1315"/>
    <w:rsid w:val="00FE33B2"/>
    <w:rsid w:val="00FE433C"/>
    <w:rsid w:val="00FE4626"/>
    <w:rsid w:val="00FE4D6C"/>
    <w:rsid w:val="00FE5AFA"/>
    <w:rsid w:val="00FE69B9"/>
    <w:rsid w:val="00FE703E"/>
    <w:rsid w:val="00FE75AB"/>
    <w:rsid w:val="00FE7618"/>
    <w:rsid w:val="00FF114E"/>
    <w:rsid w:val="00FF1213"/>
    <w:rsid w:val="00FF1371"/>
    <w:rsid w:val="00FF15F7"/>
    <w:rsid w:val="00FF2065"/>
    <w:rsid w:val="00FF3E2D"/>
    <w:rsid w:val="00FF4122"/>
    <w:rsid w:val="00FF4958"/>
    <w:rsid w:val="00FF502F"/>
    <w:rsid w:val="00FF5476"/>
    <w:rsid w:val="00FF608B"/>
    <w:rsid w:val="00FF7113"/>
    <w:rsid w:val="00FF75F3"/>
    <w:rsid w:val="00FF7B0A"/>
    <w:rsid w:val="00FF7BBA"/>
    <w:rsid w:val="00FF7D8A"/>
    <w:rsid w:val="045071B9"/>
    <w:rsid w:val="564EFE35"/>
  </w:rsids>
  <m:mathPr>
    <m:mathFont m:val="Cambria Math"/>
    <m:brkBin m:val="before"/>
    <m:brkBinSub m:val="--"/>
    <m:smallFrac m:val="0"/>
    <m:dispDef/>
    <m:lMargin m:val="0"/>
    <m:rMargin m:val="0"/>
    <m:defJc m:val="centerGroup"/>
    <m:wrapIndent m:val="1440"/>
    <m:intLim m:val="subSup"/>
    <m:naryLim m:val="undOvr"/>
  </m:mathPr>
  <w:themeFontLang w:val="et-EE" w:eastAsia="ii-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7F59AE"/>
  <w15:docId w15:val="{BC2CB3E0-745F-4235-B5D8-C27F8B06A9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hAnsi="Times New Roman" w:eastAsia="Times New Roman" w:cs="Times New Roman"/>
        <w:lang w:val="et-EE" w:eastAsia="et-E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uiPriority="99"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allaad" w:default="1">
    <w:name w:val="Normal"/>
    <w:qFormat/>
    <w:rsid w:val="00E479B1"/>
    <w:pPr>
      <w:suppressAutoHyphens/>
    </w:pPr>
    <w:rPr>
      <w:sz w:val="24"/>
      <w:szCs w:val="24"/>
      <w:lang w:eastAsia="ar-SA"/>
    </w:rPr>
  </w:style>
  <w:style w:type="paragraph" w:styleId="Pealkiri1">
    <w:name w:val="heading 1"/>
    <w:basedOn w:val="Normaallaad"/>
    <w:next w:val="Normaallaad"/>
    <w:link w:val="Pealkiri1Mrk"/>
    <w:qFormat/>
    <w:rsid w:val="00035204"/>
    <w:pPr>
      <w:keepNext/>
      <w:keepLines/>
      <w:spacing w:before="240"/>
      <w:outlineLvl w:val="0"/>
    </w:pPr>
    <w:rPr>
      <w:rFonts w:asciiTheme="majorHAnsi" w:hAnsiTheme="majorHAnsi" w:eastAsiaTheme="majorEastAsia" w:cstheme="majorBidi"/>
      <w:color w:val="365F91" w:themeColor="accent1" w:themeShade="BF"/>
      <w:sz w:val="32"/>
      <w:szCs w:val="32"/>
    </w:rPr>
  </w:style>
  <w:style w:type="paragraph" w:styleId="Pealkiri2">
    <w:name w:val="heading 2"/>
    <w:basedOn w:val="Normaallaad"/>
    <w:next w:val="Normaallaad"/>
    <w:link w:val="Pealkiri2Mrk"/>
    <w:qFormat/>
    <w:pPr>
      <w:keepNext/>
      <w:numPr>
        <w:ilvl w:val="1"/>
        <w:numId w:val="1"/>
      </w:numPr>
      <w:spacing w:before="240" w:after="60"/>
      <w:outlineLvl w:val="1"/>
    </w:pPr>
    <w:rPr>
      <w:rFonts w:ascii="Arial" w:hAnsi="Arial" w:cs="Arial"/>
      <w:b/>
      <w:bCs/>
      <w:i/>
      <w:iCs/>
      <w:sz w:val="28"/>
      <w:szCs w:val="28"/>
    </w:rPr>
  </w:style>
  <w:style w:type="paragraph" w:styleId="Pealkiri3">
    <w:name w:val="heading 3"/>
    <w:basedOn w:val="Normaallaad"/>
    <w:next w:val="Normaallaad"/>
    <w:qFormat/>
    <w:pPr>
      <w:keepNext/>
      <w:numPr>
        <w:ilvl w:val="2"/>
        <w:numId w:val="1"/>
      </w:numPr>
      <w:spacing w:before="240" w:after="60"/>
      <w:outlineLvl w:val="2"/>
    </w:pPr>
    <w:rPr>
      <w:rFonts w:ascii="Arial" w:hAnsi="Arial" w:cs="Arial"/>
      <w:b/>
      <w:bCs/>
      <w:sz w:val="26"/>
      <w:szCs w:val="26"/>
    </w:rPr>
  </w:style>
  <w:style w:type="character" w:styleId="Liguvaikefont" w:default="1">
    <w:name w:val="Default Paragraph Font"/>
    <w:uiPriority w:val="1"/>
    <w:semiHidden/>
    <w:unhideWhenUsed/>
  </w:style>
  <w:style w:type="table" w:styleId="Normaaltabel" w:default="1">
    <w:name w:val="Normal Table"/>
    <w:uiPriority w:val="99"/>
    <w:semiHidden/>
    <w:unhideWhenUsed/>
    <w:tblPr>
      <w:tblInd w:w="0" w:type="dxa"/>
      <w:tblCellMar>
        <w:top w:w="0" w:type="dxa"/>
        <w:left w:w="108" w:type="dxa"/>
        <w:bottom w:w="0" w:type="dxa"/>
        <w:right w:w="108" w:type="dxa"/>
      </w:tblCellMar>
    </w:tblPr>
  </w:style>
  <w:style w:type="numbering" w:styleId="Loendita" w:default="1">
    <w:name w:val="No List"/>
    <w:uiPriority w:val="99"/>
    <w:semiHidden/>
    <w:unhideWhenUsed/>
  </w:style>
  <w:style w:type="character" w:styleId="Absatz-Standardschriftart" w:customStyle="1">
    <w:name w:val="Absatz-Standardschriftart"/>
  </w:style>
  <w:style w:type="character" w:styleId="Lehekljenumber">
    <w:name w:val="page number"/>
    <w:basedOn w:val="Liguvaikefont"/>
  </w:style>
  <w:style w:type="character" w:styleId="Hperlink">
    <w:name w:val="Hyperlink"/>
    <w:rPr>
      <w:color w:val="000080"/>
      <w:u w:val="single"/>
    </w:rPr>
  </w:style>
  <w:style w:type="character" w:styleId="NumberingSymbols" w:customStyle="1">
    <w:name w:val="Numbering Symbols"/>
  </w:style>
  <w:style w:type="paragraph" w:styleId="Heading" w:customStyle="1">
    <w:name w:val="Heading"/>
    <w:basedOn w:val="Normaallaad"/>
    <w:next w:val="Kehatekst"/>
    <w:pPr>
      <w:keepNext/>
      <w:spacing w:before="240" w:after="120"/>
    </w:pPr>
    <w:rPr>
      <w:rFonts w:ascii="Arial" w:hAnsi="Arial" w:eastAsia="Lucida Sans Unicode" w:cs="Tahoma"/>
      <w:sz w:val="28"/>
      <w:szCs w:val="28"/>
    </w:rPr>
  </w:style>
  <w:style w:type="paragraph" w:styleId="Kehatekst">
    <w:name w:val="Body Text"/>
    <w:basedOn w:val="Normaallaad"/>
    <w:pPr>
      <w:spacing w:after="120"/>
    </w:pPr>
  </w:style>
  <w:style w:type="paragraph" w:styleId="Loend">
    <w:name w:val="List"/>
    <w:basedOn w:val="Kehatekst"/>
    <w:rPr>
      <w:rFonts w:cs="Tahoma"/>
    </w:rPr>
  </w:style>
  <w:style w:type="paragraph" w:styleId="Pealdis">
    <w:name w:val="caption"/>
    <w:basedOn w:val="Normaallaad"/>
    <w:qFormat/>
    <w:pPr>
      <w:suppressLineNumbers/>
      <w:spacing w:before="120" w:after="120"/>
    </w:pPr>
    <w:rPr>
      <w:rFonts w:cs="Tahoma"/>
      <w:i/>
      <w:iCs/>
    </w:rPr>
  </w:style>
  <w:style w:type="paragraph" w:styleId="Index" w:customStyle="1">
    <w:name w:val="Index"/>
    <w:basedOn w:val="Normaallaad"/>
    <w:pPr>
      <w:suppressLineNumbers/>
    </w:pPr>
    <w:rPr>
      <w:rFonts w:cs="Tahoma"/>
    </w:rPr>
  </w:style>
  <w:style w:type="paragraph" w:styleId="Pis">
    <w:name w:val="header"/>
    <w:basedOn w:val="Normaallaad"/>
    <w:pPr>
      <w:tabs>
        <w:tab w:val="center" w:pos="4536"/>
        <w:tab w:val="right" w:pos="9072"/>
      </w:tabs>
    </w:pPr>
  </w:style>
  <w:style w:type="paragraph" w:styleId="Jalus">
    <w:name w:val="footer"/>
    <w:basedOn w:val="Normaallaad"/>
    <w:link w:val="JalusMrk"/>
    <w:uiPriority w:val="99"/>
    <w:pPr>
      <w:tabs>
        <w:tab w:val="center" w:pos="4536"/>
        <w:tab w:val="right" w:pos="9072"/>
      </w:tabs>
    </w:pPr>
  </w:style>
  <w:style w:type="paragraph" w:styleId="Allmrkusetekst">
    <w:name w:val="footnote text"/>
    <w:basedOn w:val="Normaallaad"/>
    <w:semiHidden/>
    <w:rsid w:val="00586D5B"/>
    <w:rPr>
      <w:sz w:val="20"/>
      <w:szCs w:val="20"/>
    </w:rPr>
  </w:style>
  <w:style w:type="character" w:styleId="Allmrkuseviide">
    <w:name w:val="footnote reference"/>
    <w:semiHidden/>
    <w:rsid w:val="00586D5B"/>
    <w:rPr>
      <w:vertAlign w:val="superscript"/>
    </w:rPr>
  </w:style>
  <w:style w:type="character" w:styleId="Kommentaariviide">
    <w:name w:val="annotation reference"/>
    <w:rsid w:val="000515ED"/>
    <w:rPr>
      <w:sz w:val="16"/>
      <w:szCs w:val="16"/>
    </w:rPr>
  </w:style>
  <w:style w:type="paragraph" w:styleId="Kommentaaritekst">
    <w:name w:val="annotation text"/>
    <w:basedOn w:val="Normaallaad"/>
    <w:semiHidden/>
    <w:rsid w:val="000515ED"/>
    <w:rPr>
      <w:sz w:val="20"/>
      <w:szCs w:val="20"/>
    </w:rPr>
  </w:style>
  <w:style w:type="paragraph" w:styleId="Kommentaariteema">
    <w:name w:val="annotation subject"/>
    <w:basedOn w:val="Kommentaaritekst"/>
    <w:next w:val="Kommentaaritekst"/>
    <w:semiHidden/>
    <w:rsid w:val="000515ED"/>
    <w:rPr>
      <w:b/>
      <w:bCs/>
    </w:rPr>
  </w:style>
  <w:style w:type="paragraph" w:styleId="Jutumullitekst">
    <w:name w:val="Balloon Text"/>
    <w:basedOn w:val="Normaallaad"/>
    <w:semiHidden/>
    <w:rsid w:val="000515ED"/>
    <w:rPr>
      <w:rFonts w:ascii="Tahoma" w:hAnsi="Tahoma" w:cs="Tahoma"/>
      <w:sz w:val="16"/>
      <w:szCs w:val="16"/>
    </w:rPr>
  </w:style>
  <w:style w:type="paragraph" w:styleId="Loenditpp">
    <w:name w:val="List Bullet"/>
    <w:basedOn w:val="Normaallaad"/>
    <w:rsid w:val="00921B52"/>
    <w:pPr>
      <w:numPr>
        <w:numId w:val="2"/>
      </w:numPr>
    </w:pPr>
  </w:style>
  <w:style w:type="character" w:styleId="Pealkiri2Mrk" w:customStyle="1">
    <w:name w:val="Pealkiri 2 Märk"/>
    <w:link w:val="Pealkiri2"/>
    <w:rsid w:val="00062E81"/>
    <w:rPr>
      <w:rFonts w:ascii="Arial" w:hAnsi="Arial" w:cs="Arial"/>
      <w:b/>
      <w:bCs/>
      <w:i/>
      <w:iCs/>
      <w:sz w:val="28"/>
      <w:szCs w:val="28"/>
      <w:lang w:eastAsia="ar-SA"/>
    </w:rPr>
  </w:style>
  <w:style w:type="paragraph" w:styleId="Loendilik">
    <w:name w:val="List Paragraph"/>
    <w:aliases w:val="Mummuga loetelu,Loendi l›ik"/>
    <w:basedOn w:val="Normaallaad"/>
    <w:qFormat/>
    <w:rsid w:val="00D33D6F"/>
    <w:pPr>
      <w:ind w:left="720"/>
      <w:contextualSpacing/>
    </w:pPr>
  </w:style>
  <w:style w:type="character" w:styleId="Lahendamatamainimine1" w:customStyle="1">
    <w:name w:val="Lahendamata mainimine1"/>
    <w:basedOn w:val="Liguvaikefont"/>
    <w:uiPriority w:val="99"/>
    <w:semiHidden/>
    <w:unhideWhenUsed/>
    <w:rsid w:val="00742133"/>
    <w:rPr>
      <w:color w:val="605E5C"/>
      <w:shd w:val="clear" w:color="auto" w:fill="E1DFDD"/>
    </w:rPr>
  </w:style>
  <w:style w:type="character" w:styleId="Lahendamatamainimine">
    <w:name w:val="Unresolved Mention"/>
    <w:basedOn w:val="Liguvaikefont"/>
    <w:uiPriority w:val="99"/>
    <w:semiHidden/>
    <w:unhideWhenUsed/>
    <w:rsid w:val="00E534F2"/>
    <w:rPr>
      <w:color w:val="605E5C"/>
      <w:shd w:val="clear" w:color="auto" w:fill="E1DFDD"/>
    </w:rPr>
  </w:style>
  <w:style w:type="paragraph" w:styleId="Default" w:customStyle="1">
    <w:name w:val="Default"/>
    <w:rsid w:val="00050CBF"/>
    <w:pPr>
      <w:autoSpaceDE w:val="0"/>
      <w:autoSpaceDN w:val="0"/>
      <w:adjustRightInd w:val="0"/>
    </w:pPr>
    <w:rPr>
      <w:rFonts w:ascii="Wingdings" w:hAnsi="Wingdings" w:cs="Wingdings"/>
      <w:color w:val="000000"/>
      <w:sz w:val="24"/>
      <w:szCs w:val="24"/>
    </w:rPr>
  </w:style>
  <w:style w:type="character" w:styleId="JalusMrk" w:customStyle="1">
    <w:name w:val="Jalus Märk"/>
    <w:basedOn w:val="Liguvaikefont"/>
    <w:link w:val="Jalus"/>
    <w:uiPriority w:val="99"/>
    <w:rsid w:val="00F46502"/>
    <w:rPr>
      <w:sz w:val="24"/>
      <w:szCs w:val="24"/>
      <w:lang w:eastAsia="ar-SA"/>
    </w:rPr>
  </w:style>
  <w:style w:type="character" w:styleId="Pealkiri1Mrk" w:customStyle="1">
    <w:name w:val="Pealkiri 1 Märk"/>
    <w:basedOn w:val="Liguvaikefont"/>
    <w:link w:val="Pealkiri1"/>
    <w:rsid w:val="00035204"/>
    <w:rPr>
      <w:rFonts w:asciiTheme="majorHAnsi" w:hAnsiTheme="majorHAnsi" w:eastAsiaTheme="majorEastAsia" w:cstheme="majorBidi"/>
      <w:color w:val="365F91" w:themeColor="accent1" w:themeShade="BF"/>
      <w:sz w:val="32"/>
      <w:szCs w:val="32"/>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7593060">
      <w:bodyDiv w:val="1"/>
      <w:marLeft w:val="0"/>
      <w:marRight w:val="0"/>
      <w:marTop w:val="0"/>
      <w:marBottom w:val="0"/>
      <w:divBdr>
        <w:top w:val="none" w:sz="0" w:space="0" w:color="auto"/>
        <w:left w:val="none" w:sz="0" w:space="0" w:color="auto"/>
        <w:bottom w:val="none" w:sz="0" w:space="0" w:color="auto"/>
        <w:right w:val="none" w:sz="0" w:space="0" w:color="auto"/>
      </w:divBdr>
    </w:div>
    <w:div w:id="492066243">
      <w:bodyDiv w:val="1"/>
      <w:marLeft w:val="0"/>
      <w:marRight w:val="0"/>
      <w:marTop w:val="0"/>
      <w:marBottom w:val="0"/>
      <w:divBdr>
        <w:top w:val="none" w:sz="0" w:space="0" w:color="auto"/>
        <w:left w:val="none" w:sz="0" w:space="0" w:color="auto"/>
        <w:bottom w:val="none" w:sz="0" w:space="0" w:color="auto"/>
        <w:right w:val="none" w:sz="0" w:space="0" w:color="auto"/>
      </w:divBdr>
    </w:div>
    <w:div w:id="602080741">
      <w:bodyDiv w:val="1"/>
      <w:marLeft w:val="0"/>
      <w:marRight w:val="0"/>
      <w:marTop w:val="0"/>
      <w:marBottom w:val="0"/>
      <w:divBdr>
        <w:top w:val="none" w:sz="0" w:space="0" w:color="auto"/>
        <w:left w:val="none" w:sz="0" w:space="0" w:color="auto"/>
        <w:bottom w:val="none" w:sz="0" w:space="0" w:color="auto"/>
        <w:right w:val="none" w:sz="0" w:space="0" w:color="auto"/>
      </w:divBdr>
    </w:div>
    <w:div w:id="669256779">
      <w:bodyDiv w:val="1"/>
      <w:marLeft w:val="0"/>
      <w:marRight w:val="0"/>
      <w:marTop w:val="0"/>
      <w:marBottom w:val="0"/>
      <w:divBdr>
        <w:top w:val="none" w:sz="0" w:space="0" w:color="auto"/>
        <w:left w:val="none" w:sz="0" w:space="0" w:color="auto"/>
        <w:bottom w:val="none" w:sz="0" w:space="0" w:color="auto"/>
        <w:right w:val="none" w:sz="0" w:space="0" w:color="auto"/>
      </w:divBdr>
    </w:div>
    <w:div w:id="687104724">
      <w:bodyDiv w:val="1"/>
      <w:marLeft w:val="0"/>
      <w:marRight w:val="0"/>
      <w:marTop w:val="0"/>
      <w:marBottom w:val="0"/>
      <w:divBdr>
        <w:top w:val="none" w:sz="0" w:space="0" w:color="auto"/>
        <w:left w:val="none" w:sz="0" w:space="0" w:color="auto"/>
        <w:bottom w:val="none" w:sz="0" w:space="0" w:color="auto"/>
        <w:right w:val="none" w:sz="0" w:space="0" w:color="auto"/>
      </w:divBdr>
    </w:div>
    <w:div w:id="687220285">
      <w:bodyDiv w:val="1"/>
      <w:marLeft w:val="0"/>
      <w:marRight w:val="0"/>
      <w:marTop w:val="0"/>
      <w:marBottom w:val="0"/>
      <w:divBdr>
        <w:top w:val="none" w:sz="0" w:space="0" w:color="auto"/>
        <w:left w:val="none" w:sz="0" w:space="0" w:color="auto"/>
        <w:bottom w:val="none" w:sz="0" w:space="0" w:color="auto"/>
        <w:right w:val="none" w:sz="0" w:space="0" w:color="auto"/>
      </w:divBdr>
    </w:div>
    <w:div w:id="931355382">
      <w:bodyDiv w:val="1"/>
      <w:marLeft w:val="0"/>
      <w:marRight w:val="0"/>
      <w:marTop w:val="0"/>
      <w:marBottom w:val="0"/>
      <w:divBdr>
        <w:top w:val="none" w:sz="0" w:space="0" w:color="auto"/>
        <w:left w:val="none" w:sz="0" w:space="0" w:color="auto"/>
        <w:bottom w:val="none" w:sz="0" w:space="0" w:color="auto"/>
        <w:right w:val="none" w:sz="0" w:space="0" w:color="auto"/>
      </w:divBdr>
    </w:div>
    <w:div w:id="944576368">
      <w:bodyDiv w:val="1"/>
      <w:marLeft w:val="0"/>
      <w:marRight w:val="0"/>
      <w:marTop w:val="0"/>
      <w:marBottom w:val="0"/>
      <w:divBdr>
        <w:top w:val="none" w:sz="0" w:space="0" w:color="auto"/>
        <w:left w:val="none" w:sz="0" w:space="0" w:color="auto"/>
        <w:bottom w:val="none" w:sz="0" w:space="0" w:color="auto"/>
        <w:right w:val="none" w:sz="0" w:space="0" w:color="auto"/>
      </w:divBdr>
    </w:div>
    <w:div w:id="1343632048">
      <w:bodyDiv w:val="1"/>
      <w:marLeft w:val="0"/>
      <w:marRight w:val="0"/>
      <w:marTop w:val="0"/>
      <w:marBottom w:val="0"/>
      <w:divBdr>
        <w:top w:val="none" w:sz="0" w:space="0" w:color="auto"/>
        <w:left w:val="none" w:sz="0" w:space="0" w:color="auto"/>
        <w:bottom w:val="none" w:sz="0" w:space="0" w:color="auto"/>
        <w:right w:val="none" w:sz="0" w:space="0" w:color="auto"/>
      </w:divBdr>
    </w:div>
    <w:div w:id="1423138544">
      <w:bodyDiv w:val="1"/>
      <w:marLeft w:val="0"/>
      <w:marRight w:val="0"/>
      <w:marTop w:val="0"/>
      <w:marBottom w:val="0"/>
      <w:divBdr>
        <w:top w:val="none" w:sz="0" w:space="0" w:color="auto"/>
        <w:left w:val="none" w:sz="0" w:space="0" w:color="auto"/>
        <w:bottom w:val="none" w:sz="0" w:space="0" w:color="auto"/>
        <w:right w:val="none" w:sz="0" w:space="0" w:color="auto"/>
      </w:divBdr>
    </w:div>
    <w:div w:id="1485854159">
      <w:bodyDiv w:val="1"/>
      <w:marLeft w:val="0"/>
      <w:marRight w:val="0"/>
      <w:marTop w:val="0"/>
      <w:marBottom w:val="0"/>
      <w:divBdr>
        <w:top w:val="none" w:sz="0" w:space="0" w:color="auto"/>
        <w:left w:val="none" w:sz="0" w:space="0" w:color="auto"/>
        <w:bottom w:val="none" w:sz="0" w:space="0" w:color="auto"/>
        <w:right w:val="none" w:sz="0" w:space="0" w:color="auto"/>
      </w:divBdr>
    </w:div>
    <w:div w:id="1750032489">
      <w:bodyDiv w:val="1"/>
      <w:marLeft w:val="0"/>
      <w:marRight w:val="0"/>
      <w:marTop w:val="0"/>
      <w:marBottom w:val="0"/>
      <w:divBdr>
        <w:top w:val="none" w:sz="0" w:space="0" w:color="auto"/>
        <w:left w:val="none" w:sz="0" w:space="0" w:color="auto"/>
        <w:bottom w:val="none" w:sz="0" w:space="0" w:color="auto"/>
        <w:right w:val="none" w:sz="0" w:space="0" w:color="auto"/>
      </w:divBdr>
    </w:div>
    <w:div w:id="1764185427">
      <w:bodyDiv w:val="1"/>
      <w:marLeft w:val="0"/>
      <w:marRight w:val="0"/>
      <w:marTop w:val="0"/>
      <w:marBottom w:val="0"/>
      <w:divBdr>
        <w:top w:val="none" w:sz="0" w:space="0" w:color="auto"/>
        <w:left w:val="none" w:sz="0" w:space="0" w:color="auto"/>
        <w:bottom w:val="none" w:sz="0" w:space="0" w:color="auto"/>
        <w:right w:val="none" w:sz="0" w:space="0" w:color="auto"/>
      </w:divBdr>
    </w:div>
    <w:div w:id="1770157654">
      <w:bodyDiv w:val="1"/>
      <w:marLeft w:val="0"/>
      <w:marRight w:val="0"/>
      <w:marTop w:val="0"/>
      <w:marBottom w:val="0"/>
      <w:divBdr>
        <w:top w:val="none" w:sz="0" w:space="0" w:color="auto"/>
        <w:left w:val="none" w:sz="0" w:space="0" w:color="auto"/>
        <w:bottom w:val="none" w:sz="0" w:space="0" w:color="auto"/>
        <w:right w:val="none" w:sz="0" w:space="0" w:color="auto"/>
      </w:divBdr>
    </w:div>
    <w:div w:id="1911650147">
      <w:bodyDiv w:val="1"/>
      <w:marLeft w:val="0"/>
      <w:marRight w:val="0"/>
      <w:marTop w:val="0"/>
      <w:marBottom w:val="0"/>
      <w:divBdr>
        <w:top w:val="none" w:sz="0" w:space="0" w:color="auto"/>
        <w:left w:val="none" w:sz="0" w:space="0" w:color="auto"/>
        <w:bottom w:val="none" w:sz="0" w:space="0" w:color="auto"/>
        <w:right w:val="none" w:sz="0" w:space="0" w:color="auto"/>
      </w:divBdr>
    </w:div>
    <w:div w:id="2013290176">
      <w:bodyDiv w:val="1"/>
      <w:marLeft w:val="0"/>
      <w:marRight w:val="0"/>
      <w:marTop w:val="0"/>
      <w:marBottom w:val="0"/>
      <w:divBdr>
        <w:top w:val="none" w:sz="0" w:space="0" w:color="auto"/>
        <w:left w:val="none" w:sz="0" w:space="0" w:color="auto"/>
        <w:bottom w:val="none" w:sz="0" w:space="0" w:color="auto"/>
        <w:right w:val="none" w:sz="0" w:space="0" w:color="auto"/>
      </w:divBdr>
    </w:div>
    <w:div w:id="20661726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oter" Target="footer1.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eader" Target="header1.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image" Target="media/image1.jpg" Id="rId11" /><Relationship Type="http://schemas.openxmlformats.org/officeDocument/2006/relationships/numbering" Target="numbering.xml" Id="rId5" /><Relationship Type="http://schemas.openxmlformats.org/officeDocument/2006/relationships/theme" Target="theme/theme1.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ntTable" Target="fontTable.xml" Id="rId14" /></Relationships>
</file>

<file path=word/theme/theme1.xml><?xml version="1.0" encoding="utf-8"?>
<a:theme xmlns:a="http://schemas.openxmlformats.org/drawingml/2006/main" name="Tarkvarakomplekti Office kujundus">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c49526ee-6562-4a32-ac16-2bec8615b626" xsi:nil="true"/>
    <lcf76f155ced4ddcb4097134ff3c332f xmlns="b3f34dfd-a0aa-4a0c-bd31-f783ee89cc78">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51C0F4519ECA3043B2575B66818F26CA" ma:contentTypeVersion="15" ma:contentTypeDescription="Loo uus dokument" ma:contentTypeScope="" ma:versionID="cc5f2c35a7fb6ed8c50de7f2e17a27bb">
  <xsd:schema xmlns:xsd="http://www.w3.org/2001/XMLSchema" xmlns:xs="http://www.w3.org/2001/XMLSchema" xmlns:p="http://schemas.microsoft.com/office/2006/metadata/properties" xmlns:ns2="b3f34dfd-a0aa-4a0c-bd31-f783ee89cc78" xmlns:ns3="c49526ee-6562-4a32-ac16-2bec8615b626" targetNamespace="http://schemas.microsoft.com/office/2006/metadata/properties" ma:root="true" ma:fieldsID="7df9cf3e1c60e16f024a039f038dfb04" ns2:_="" ns3:_="">
    <xsd:import namespace="b3f34dfd-a0aa-4a0c-bd31-f783ee89cc78"/>
    <xsd:import namespace="c49526ee-6562-4a32-ac16-2bec8615b626"/>
    <xsd:element name="properties">
      <xsd:complexType>
        <xsd:sequence>
          <xsd:element name="documentManagement">
            <xsd:complexType>
              <xsd:all>
                <xsd:element ref="ns2:MediaServiceMetadata" minOccurs="0"/>
                <xsd:element ref="ns2:MediaServiceFastMetadata"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ObjectDetectorVersions" minOccurs="0"/>
                <xsd:element ref="ns2:MediaServiceSearchProperties"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f34dfd-a0aa-4a0c-bd31-f783ee89cc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LengthInSeconds" ma:index="10" nillable="true" ma:displayName="MediaLengthInSeconds" ma:hidden="true" ma:internalName="MediaLengthInSeconds" ma:readOnly="true">
      <xsd:simpleType>
        <xsd:restriction base="dms:Unknown"/>
      </xsd:simpleType>
    </xsd:element>
    <xsd:element name="lcf76f155ced4ddcb4097134ff3c332f" ma:index="12" nillable="true" ma:taxonomy="true" ma:internalName="lcf76f155ced4ddcb4097134ff3c332f" ma:taxonomyFieldName="MediaServiceImageTags" ma:displayName="Pildisildid" ma:readOnly="false" ma:fieldId="{5cf76f15-5ced-4ddc-b409-7134ff3c332f}" ma:taxonomyMulti="true" ma:sspId="de54db5b-b5c1-4a52-91b6-3b2e554ff4de"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MediaServiceLocation" ma:index="22"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49526ee-6562-4a32-ac16-2bec8615b626"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55fbe01b-7505-45e9-827d-47b33bb3aadf}" ma:internalName="TaxCatchAll" ma:showField="CatchAllData" ma:web="c49526ee-6562-4a32-ac16-2bec8615b626">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Ühiskasutuse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Ühiskasutusse andmise üksikasjad"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isutüüp"/>
        <xsd:element ref="dc:title" minOccurs="0" maxOccurs="1" ma:index="4" ma:displayName="Pealkiri"/>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248AE0-CC5B-467E-8B6F-F25935D8FA21}">
  <ds:schemaRefs>
    <ds:schemaRef ds:uri="http://schemas.microsoft.com/office/2006/metadata/properties"/>
    <ds:schemaRef ds:uri="http://schemas.microsoft.com/office/infopath/2007/PartnerControls"/>
    <ds:schemaRef ds:uri="c49526ee-6562-4a32-ac16-2bec8615b626"/>
    <ds:schemaRef ds:uri="b3f34dfd-a0aa-4a0c-bd31-f783ee89cc78"/>
  </ds:schemaRefs>
</ds:datastoreItem>
</file>

<file path=customXml/itemProps2.xml><?xml version="1.0" encoding="utf-8"?>
<ds:datastoreItem xmlns:ds="http://schemas.openxmlformats.org/officeDocument/2006/customXml" ds:itemID="{866654C9-44CF-4F9F-A1BC-597866F30B24}">
  <ds:schemaRefs>
    <ds:schemaRef ds:uri="http://schemas.microsoft.com/sharepoint/v3/contenttype/forms"/>
  </ds:schemaRefs>
</ds:datastoreItem>
</file>

<file path=customXml/itemProps3.xml><?xml version="1.0" encoding="utf-8"?>
<ds:datastoreItem xmlns:ds="http://schemas.openxmlformats.org/officeDocument/2006/customXml" ds:itemID="{0A1956BF-EBA1-4661-A39C-AC23CB4BCD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3f34dfd-a0aa-4a0c-bd31-f783ee89cc78"/>
    <ds:schemaRef ds:uri="c49526ee-6562-4a32-ac16-2bec8615b62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D0DBF2A-E7BE-4FC0-A4FA-23E872502DE7}">
  <ds:schemaRefs>
    <ds:schemaRef ds:uri="http://schemas.openxmlformats.org/officeDocument/2006/bibliography"/>
  </ds:schemaRefs>
</ds:datastoreItem>
</file>

<file path=docMetadata/LabelInfo.xml><?xml version="1.0" encoding="utf-8"?>
<clbl:labelList xmlns:clbl="http://schemas.microsoft.com/office/2020/mipLabelMetadata">
  <clbl:label id="{9a133404-1e7a-47be-9395-e98e6125c6a2}" enabled="0" method="" siteId="{9a133404-1e7a-47be-9395-e98e6125c6a2}" removed="1"/>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RMK</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KINNITATUD</dc:title>
  <dc:subject/>
  <dc:creator>Reimo Kõps</dc:creator>
  <keywords/>
  <dc:description/>
  <lastModifiedBy>Tarmo Põkka</lastModifiedBy>
  <revision>78</revision>
  <lastPrinted>2009-10-14T12:22:00.0000000Z</lastPrinted>
  <dcterms:created xsi:type="dcterms:W3CDTF">2026-03-05T11:01:00.0000000Z</dcterms:created>
  <dcterms:modified xsi:type="dcterms:W3CDTF">2026-03-24T13:52:08.2616409Z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0x01010051C0F4519ECA3043B2575B66818F26CA</vt:lpwstr>
  </property>
  <property fmtid="{D5CDD505-2E9C-101B-9397-08002B2CF9AE}" pid="3" name="MediaServiceImageTags">
    <vt:lpwstr/>
  </property>
</Properties>
</file>